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582B" w14:textId="77777777" w:rsidR="00CF4BB3" w:rsidRPr="00850CFE" w:rsidRDefault="00CF4BB3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739371F" w14:textId="77777777" w:rsidR="00CF4BB3" w:rsidRPr="00850CFE" w:rsidRDefault="00CF4BB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90465E8" w14:textId="77777777" w:rsidR="00CF4BB3" w:rsidRPr="00850CFE" w:rsidRDefault="00850CFE" w:rsidP="00850CFE">
      <w:pPr>
        <w:ind w:right="4766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Pre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18C65BF9" w14:textId="77777777" w:rsidR="00CF4BB3" w:rsidRPr="00850CFE" w:rsidRDefault="00850CFE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Resu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kills 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lishm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q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ficati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xclu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irre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CC323CC" w14:textId="77777777" w:rsidR="00CF4BB3" w:rsidRPr="00850CFE" w:rsidRDefault="00850CFE">
      <w:pPr>
        <w:ind w:left="100" w:right="65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xper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res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will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eali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free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spell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ical,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pun</w:t>
      </w:r>
      <w:r w:rsidRPr="00850CFE">
        <w:rPr>
          <w:rFonts w:asciiTheme="minorHAnsi" w:eastAsia="Calibri" w:hAnsiTheme="minorHAnsi" w:cstheme="minorHAnsi"/>
          <w:sz w:val="22"/>
          <w:szCs w:val="22"/>
        </w:rPr>
        <w:t>ctuati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err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s.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l res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wri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ely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an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tant 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first.</w:t>
      </w:r>
    </w:p>
    <w:p w14:paraId="3540EF66" w14:textId="77777777" w:rsidR="00CF4BB3" w:rsidRPr="00850CFE" w:rsidRDefault="00CF4BB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72CEEEE" w14:textId="77777777" w:rsidR="00CF4BB3" w:rsidRPr="00850CFE" w:rsidRDefault="00850CFE">
      <w:pPr>
        <w:ind w:left="100" w:right="136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resu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tle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each 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e.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lar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ware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(A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lica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Track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Syst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s)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assi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is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itial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ew.</w:t>
      </w:r>
    </w:p>
    <w:p w14:paraId="31D6CFE4" w14:textId="77777777" w:rsidR="00CF4BB3" w:rsidRPr="00850CFE" w:rsidRDefault="00CF4BB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8F236D8" w14:textId="77777777" w:rsidR="00CF4BB3" w:rsidRPr="00850CFE" w:rsidRDefault="00850CFE">
      <w:pPr>
        <w:ind w:left="100" w:right="38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atical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r, it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will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ff 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is 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 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l.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ly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get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ake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ake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1F2ECE38" w14:textId="77777777" w:rsidR="00CF4BB3" w:rsidRPr="00850CFE" w:rsidRDefault="00CF4BB3">
      <w:pPr>
        <w:spacing w:before="7" w:line="180" w:lineRule="exact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700" w:right="620" w:bottom="280" w:left="620" w:header="720" w:footer="720" w:gutter="0"/>
          <w:cols w:space="720"/>
        </w:sectPr>
      </w:pPr>
    </w:p>
    <w:p w14:paraId="61A9F456" w14:textId="77777777" w:rsidR="00CF4BB3" w:rsidRPr="00850CFE" w:rsidRDefault="00CF4BB3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500F77B5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704D3E" w14:textId="77777777" w:rsidR="00CF4BB3" w:rsidRPr="00850CFE" w:rsidRDefault="00850CFE">
      <w:pPr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mation</w:t>
      </w:r>
    </w:p>
    <w:p w14:paraId="7B503257" w14:textId="31F405A4" w:rsidR="00CF4BB3" w:rsidRPr="00850CFE" w:rsidRDefault="00850CFE">
      <w:pPr>
        <w:spacing w:line="340" w:lineRule="exact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620" w:bottom="280" w:left="620" w:header="720" w:footer="720" w:gutter="0"/>
          <w:cols w:num="2" w:space="720" w:equalWidth="0">
            <w:col w:w="1951" w:space="2011"/>
            <w:col w:w="7038"/>
          </w:cols>
        </w:sect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Const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uc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 R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me</w:t>
      </w:r>
    </w:p>
    <w:p w14:paraId="4EA82652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Beg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 res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with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sz w:val="22"/>
          <w:szCs w:val="22"/>
        </w:rPr>
        <w:t>r name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tali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23D2F53A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s, ci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, 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6F1678F3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(s)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C2AFC09" w14:textId="77777777" w:rsidR="00CF4BB3" w:rsidRPr="00850CFE" w:rsidRDefault="00850CFE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ail ad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813C58E" w14:textId="77777777" w:rsidR="00CF4BB3" w:rsidRPr="00850CFE" w:rsidRDefault="00CF4BB3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98E9BB9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0EF8D875" w14:textId="77777777" w:rsidR="00CF4BB3" w:rsidRPr="00850CFE" w:rsidRDefault="00850CFE">
      <w:pPr>
        <w:ind w:left="100" w:right="89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ts.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Obje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es are no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ely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ect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tail</w:t>
      </w:r>
    </w:p>
    <w:p w14:paraId="7B94C895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ver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er. If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like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iew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last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15DFF24B" w14:textId="77777777" w:rsidR="00CF4BB3" w:rsidRPr="00850CFE" w:rsidRDefault="00CF4BB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B5EEBF4" w14:textId="77777777" w:rsidR="00CF4BB3" w:rsidRPr="00850CFE" w:rsidRDefault="00850CFE">
      <w:pPr>
        <w:ind w:left="51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/j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ob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may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eou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38EDF23" w14:textId="77777777" w:rsidR="00CF4BB3" w:rsidRPr="00850CFE" w:rsidRDefault="00850CFE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want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specify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 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s 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12FFFA" w14:textId="77777777" w:rsidR="00CF4BB3" w:rsidRPr="00850CFE" w:rsidRDefault="00850CFE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want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ressi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cuse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fi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F317D9" w14:textId="77777777" w:rsidR="00CF4BB3" w:rsidRPr="00850CFE" w:rsidRDefault="00850CFE">
      <w:pPr>
        <w:ind w:left="51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/j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ob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eou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52E6CDC0" w14:textId="77777777" w:rsidR="00CF4BB3" w:rsidRPr="00850CFE" w:rsidRDefault="00850CFE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ad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s, 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fle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ecis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702A7E" w14:textId="77777777" w:rsidR="00CF4BB3" w:rsidRPr="00850CFE" w:rsidRDefault="00850CFE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xclus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ered.</w:t>
      </w:r>
    </w:p>
    <w:p w14:paraId="191B2B9F" w14:textId="77777777" w:rsidR="00CF4BB3" w:rsidRPr="00850CFE" w:rsidRDefault="00CF4BB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2653260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(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3F4A6EE2" w14:textId="77777777" w:rsidR="00CF4BB3" w:rsidRPr="00850CFE" w:rsidRDefault="00850CFE">
      <w:pPr>
        <w:ind w:left="100" w:right="207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620" w:bottom="280" w:left="620" w:header="720" w:footer="720" w:gutter="0"/>
          <w:cols w:space="720"/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A 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q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ficati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 can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ense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 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ackg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z w:val="22"/>
          <w:szCs w:val="22"/>
        </w:rPr>
        <w:t>asi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xperie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lishm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ts 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rases.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ficati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rie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iew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sz w:val="22"/>
          <w:szCs w:val="22"/>
        </w:rPr>
        <w:t>r w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erience.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ic,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leaders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erience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ited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ce.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 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ith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stantial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erience,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who is cha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careers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 w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stra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fe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le 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ills,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backg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’re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used by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adu</w:t>
      </w:r>
      <w:r w:rsidRPr="00850CFE">
        <w:rPr>
          <w:rFonts w:asciiTheme="minorHAnsi" w:eastAsia="Calibri" w:hAnsiTheme="minorHAnsi" w:cstheme="minorHAnsi"/>
          <w:sz w:val="22"/>
          <w:szCs w:val="22"/>
        </w:rPr>
        <w:t>ate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als.</w:t>
      </w:r>
    </w:p>
    <w:p w14:paraId="258C9E0F" w14:textId="77777777" w:rsidR="00CF4BB3" w:rsidRPr="00850CFE" w:rsidRDefault="00850CFE">
      <w:pPr>
        <w:spacing w:before="5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lastRenderedPageBreak/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1E9863A4" w14:textId="77777777" w:rsidR="00CF4BB3" w:rsidRPr="00850CFE" w:rsidRDefault="00850CFE">
      <w:pPr>
        <w:ind w:left="100" w:right="842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ast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ears, it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be</w:t>
      </w:r>
      <w:r w:rsidRPr="00850CF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. If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t, 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should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7335B46" w14:textId="77777777" w:rsidR="00CF4BB3" w:rsidRPr="00850CFE" w:rsidRDefault="00CF4BB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8417E52" w14:textId="77777777" w:rsidR="00CF4BB3" w:rsidRPr="00850CFE" w:rsidRDefault="00850CFE">
      <w:pPr>
        <w:ind w:left="100" w:right="50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-ch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50CFE">
        <w:rPr>
          <w:rFonts w:asciiTheme="minorHAnsi" w:eastAsia="Calibri" w:hAnsiTheme="minorHAnsi" w:cstheme="minorHAnsi"/>
          <w:sz w:val="22"/>
          <w:szCs w:val="22"/>
        </w:rPr>
        <w:t>ls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, dates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atten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ll 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ed.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Ot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ed: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rse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rk, sch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850CFE">
        <w:rPr>
          <w:rFonts w:asciiTheme="minorHAnsi" w:eastAsia="Calibri" w:hAnsiTheme="minorHAnsi" w:cstheme="minorHAnsi"/>
          <w:sz w:val="22"/>
          <w:szCs w:val="22"/>
        </w:rPr>
        <w:t>s 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special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z w:val="22"/>
          <w:szCs w:val="22"/>
        </w:rPr>
        <w:t>e.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earch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eachi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3397ED3A" w14:textId="77777777" w:rsidR="00CF4BB3" w:rsidRPr="00850CFE" w:rsidRDefault="00850CFE">
      <w:pPr>
        <w:ind w:left="640" w:right="641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Start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egree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which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lled.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rele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667490F3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by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cap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tal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20E9B40A" w14:textId="77777777" w:rsidR="00CF4BB3" w:rsidRPr="00850CFE" w:rsidRDefault="00850CFE">
      <w:pPr>
        <w:ind w:left="640" w:right="222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stu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egin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rsi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 listing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egree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bef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ell.</w:t>
      </w:r>
    </w:p>
    <w:p w14:paraId="40AC9D7A" w14:textId="77777777" w:rsidR="00CF4BB3" w:rsidRPr="00850CFE" w:rsidRDefault="00850CFE">
      <w:pPr>
        <w:spacing w:line="260" w:lineRule="exact"/>
        <w:ind w:left="640" w:right="941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 incl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?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ertain a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A, 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Se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ices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advi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rec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 ba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circ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2233DA" w14:textId="77777777" w:rsidR="00CF4BB3" w:rsidRPr="00850CFE" w:rsidRDefault="00CF4BB3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02C0690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Within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rse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rk,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arc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abroad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xper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enc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04B061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sz w:val="22"/>
          <w:szCs w:val="22"/>
        </w:rPr>
        <w:t>rse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 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 ap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22EF7300" w14:textId="77777777" w:rsidR="00CF4BB3" w:rsidRPr="00850CFE" w:rsidRDefault="00850CFE">
      <w:pPr>
        <w:spacing w:before="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cri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esis,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earch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proje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: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separ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50CFE">
        <w:rPr>
          <w:rFonts w:asciiTheme="minorHAnsi" w:eastAsia="Calibri" w:hAnsiTheme="minorHAnsi" w:cstheme="minorHAnsi"/>
          <w:sz w:val="22"/>
          <w:szCs w:val="22"/>
        </w:rPr>
        <w:t>Rela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571B80D8" w14:textId="77777777" w:rsidR="00CF4BB3" w:rsidRPr="00850CFE" w:rsidRDefault="00850CFE">
      <w:pPr>
        <w:ind w:left="64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rse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je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”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–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see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les 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s ha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ndou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52AC100" w14:textId="77777777" w:rsidR="00CF4BB3" w:rsidRPr="00850CFE" w:rsidRDefault="00CF4BB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43AF15E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or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mat</w:t>
      </w:r>
    </w:p>
    <w:p w14:paraId="444A9138" w14:textId="77777777" w:rsidR="00CF4BB3" w:rsidRPr="00850CFE" w:rsidRDefault="00850CFE">
      <w:pPr>
        <w:ind w:left="100" w:right="305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ical 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ically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ed first.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itles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 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s are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z w:val="22"/>
          <w:szCs w:val="22"/>
        </w:rPr>
        <w:t>asi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ties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B1E4A9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Beg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ith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/m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 bac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ward, 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9E26FF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xperie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4AEB5D" w14:textId="77777777" w:rsidR="00CF4BB3" w:rsidRPr="00850CFE" w:rsidRDefault="00850CFE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titles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 cur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tart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th 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titl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s. If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850CFE">
        <w:rPr>
          <w:rFonts w:asciiTheme="minorHAnsi" w:eastAsia="Calibri" w:hAnsiTheme="minorHAnsi" w:cstheme="minorHAnsi"/>
          <w:sz w:val="22"/>
          <w:szCs w:val="22"/>
        </w:rPr>
        <w:t>t,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2D3429D3" w14:textId="77777777" w:rsidR="00CF4BB3" w:rsidRPr="00850CFE" w:rsidRDefault="00850CFE">
      <w:pPr>
        <w:ind w:left="64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53551BA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Foll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ith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850CFE">
        <w:rPr>
          <w:rFonts w:asciiTheme="minorHAnsi" w:eastAsia="Calibri" w:hAnsiTheme="minorHAnsi" w:cstheme="minorHAnsi"/>
          <w:sz w:val="22"/>
          <w:szCs w:val="22"/>
        </w:rPr>
        <w:t>s ci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98D30C0" w14:textId="77777777" w:rsidR="00CF4BB3" w:rsidRPr="00850CFE" w:rsidRDefault="00850CFE">
      <w:pPr>
        <w:ind w:left="640" w:right="333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Use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first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last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s, such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 Fa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l, 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, 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r)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cri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289409F9" w14:textId="77777777" w:rsidR="00CF4BB3" w:rsidRPr="00850CFE" w:rsidRDefault="00850CFE">
      <w:pPr>
        <w:ind w:left="640" w:right="163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 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 rela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to 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’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lyi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tail.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umm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earlier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 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 rele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e.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Within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ach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ilities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stra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et</w:t>
      </w:r>
      <w:r w:rsidRPr="00850CFE">
        <w:rPr>
          <w:rFonts w:asciiTheme="minorHAnsi" w:eastAsia="Calibri" w:hAnsiTheme="minorHAnsi" w:cstheme="minorHAnsi"/>
          <w:sz w:val="22"/>
          <w:szCs w:val="22"/>
        </w:rPr>
        <w:t>ency</w:t>
      </w:r>
    </w:p>
    <w:p w14:paraId="524F4F3A" w14:textId="77777777" w:rsidR="00CF4BB3" w:rsidRPr="00850CFE" w:rsidRDefault="00CF4BB3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79F3FA2" w14:textId="77777777" w:rsidR="00CF4BB3" w:rsidRPr="00850CFE" w:rsidRDefault="00850CFE">
      <w:pPr>
        <w:spacing w:line="340" w:lineRule="exact"/>
        <w:ind w:left="4445" w:right="444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ckl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3590258" w14:textId="77777777" w:rsidR="00CF4BB3" w:rsidRPr="00850CFE" w:rsidRDefault="00850CFE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wing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 assist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writi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 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z w:val="22"/>
          <w:szCs w:val="22"/>
        </w:rPr>
        <w:t>is checklist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fl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xp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ertise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</w:p>
    <w:p w14:paraId="48BBB14D" w14:textId="77777777" w:rsidR="00CF4BB3" w:rsidRPr="00850CFE" w:rsidRDefault="00850CFE">
      <w:pPr>
        <w:ind w:left="100" w:right="5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Career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aff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thr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hou</w:t>
      </w:r>
      <w:r w:rsidRPr="00850CFE">
        <w:rPr>
          <w:rFonts w:asciiTheme="minorHAnsi" w:eastAsia="Calibri" w:hAnsiTheme="minorHAnsi" w:cstheme="minorHAnsi"/>
          <w:sz w:val="22"/>
          <w:szCs w:val="22"/>
        </w:rPr>
        <w:t>sa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es,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isc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cri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 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atheri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npu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wide 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care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als.</w:t>
      </w:r>
    </w:p>
    <w:p w14:paraId="638DADD0" w14:textId="77777777" w:rsidR="00CF4BB3" w:rsidRPr="00850CFE" w:rsidRDefault="00CF4BB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D51F268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ppea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BCD648F" w14:textId="77777777" w:rsidR="00CF4BB3" w:rsidRPr="00850CFE" w:rsidRDefault="00850CFE">
      <w:pPr>
        <w:ind w:left="640" w:right="464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 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easy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ch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uses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(sans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z w:val="22"/>
          <w:szCs w:val="22"/>
        </w:rPr>
        <w:t>n rec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serif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)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eastAsia="Calibri" w:hAnsiTheme="minorHAnsi" w:cstheme="minorHAnsi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50CFE">
        <w:rPr>
          <w:rFonts w:asciiTheme="minorHAnsi" w:eastAsia="Calibri" w:hAnsiTheme="minorHAnsi" w:cstheme="minorHAnsi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ts.)</w:t>
      </w:r>
    </w:p>
    <w:p w14:paraId="7197A78D" w14:textId="77777777" w:rsidR="00CF4BB3" w:rsidRPr="00850CFE" w:rsidRDefault="00850CFE">
      <w:pPr>
        <w:ind w:left="640" w:right="92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white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space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faci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itate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g;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ade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 cr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act (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 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)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s;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ace,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ital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s, 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z w:val="22"/>
          <w:szCs w:val="22"/>
        </w:rPr>
        <w:t>asi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scan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use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face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ly)</w:t>
      </w:r>
    </w:p>
    <w:p w14:paraId="6203B1C0" w14:textId="77777777" w:rsidR="00CF4BB3" w:rsidRPr="00850CFE" w:rsidRDefault="00CF4BB3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2C6F162" w14:textId="77777777" w:rsidR="00CF4BB3" w:rsidRPr="00850CFE" w:rsidRDefault="00850CFE">
      <w:pPr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mat</w:t>
      </w:r>
    </w:p>
    <w:p w14:paraId="65272640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fi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 fir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9F34370" w14:textId="77777777" w:rsidR="00CF4BB3" w:rsidRPr="00850CFE" w:rsidRDefault="00850CFE">
      <w:pPr>
        <w:ind w:left="640" w:right="601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: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es,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ith 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ced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egrees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se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erience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z w:val="22"/>
          <w:szCs w:val="22"/>
        </w:rPr>
        <w:t>3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s)</w:t>
      </w:r>
    </w:p>
    <w:p w14:paraId="746EDF86" w14:textId="77777777" w:rsidR="00CF4BB3" w:rsidRPr="00850CFE" w:rsidRDefault="00CF4BB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C820E97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4769AE4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pgSz w:w="12240" w:h="15840"/>
          <w:pgMar w:top="660" w:right="620" w:bottom="280" w:left="620" w:header="720" w:footer="720" w:gutter="0"/>
          <w:cols w:space="720"/>
        </w:sect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Begi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 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rases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 acti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erbs</w:t>
      </w:r>
    </w:p>
    <w:p w14:paraId="5520BCBF" w14:textId="77777777" w:rsidR="00CF4BB3" w:rsidRPr="00850CFE" w:rsidRDefault="00850CFE">
      <w:pPr>
        <w:spacing w:before="53"/>
        <w:ind w:left="640" w:right="163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850CFE">
        <w:rPr>
          <w:rFonts w:asciiTheme="minorHAnsi" w:eastAsia="Calibri" w:hAnsiTheme="minorHAnsi" w:cstheme="minorHAnsi"/>
          <w:sz w:val="22"/>
          <w:szCs w:val="22"/>
        </w:rPr>
        <w:t>lle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)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z w:val="22"/>
          <w:szCs w:val="22"/>
        </w:rPr>
        <w:t>-6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xper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(de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rtu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ity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 se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ie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lle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if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 kn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 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it’s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ctly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rela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to the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3F5D3C3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Brief,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succi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e;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ssa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8C9BAA7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free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atical,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spell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850CFE">
        <w:rPr>
          <w:rFonts w:asciiTheme="minorHAnsi" w:eastAsia="Calibri" w:hAnsiTheme="minorHAnsi" w:cstheme="minorHAnsi"/>
          <w:sz w:val="22"/>
          <w:szCs w:val="22"/>
        </w:rPr>
        <w:t>, 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ctuat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, usa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err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E0A7834" w14:textId="77777777" w:rsidR="00CF4BB3" w:rsidRPr="00850CFE" w:rsidRDefault="00CF4BB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2B22D13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877DEA2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mation</w:t>
      </w:r>
    </w:p>
    <w:p w14:paraId="09A4D78E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ress,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rent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y –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wise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3EE08E1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elep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2DD74C3F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3794E2AE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Briefly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tle,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specia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5C90639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s, 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sponsi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ili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C00B0D1" w14:textId="77777777" w:rsidR="00CF4BB3" w:rsidRPr="00850CFE" w:rsidRDefault="00850CFE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 sp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cific,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sel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red;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broad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stat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18C2248" w14:textId="77777777" w:rsidR="00CF4BB3" w:rsidRPr="00850CFE" w:rsidRDefault="00850CFE">
      <w:pPr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cc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280C14C6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entifies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3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z w:val="22"/>
          <w:szCs w:val="22"/>
        </w:rPr>
        <w:t>6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achi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285CA11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 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ant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1A5DBB9" w14:textId="77777777" w:rsidR="00CF4BB3" w:rsidRPr="00850CFE" w:rsidRDefault="00850CFE">
      <w:pPr>
        <w:spacing w:before="1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2EB1144" w14:textId="77777777" w:rsidR="00CF4BB3" w:rsidRPr="00850CFE" w:rsidRDefault="00850CFE">
      <w:pPr>
        <w:ind w:left="640" w:right="330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est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tai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st;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 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rent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egree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ck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rd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 rec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tly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egre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 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yp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50CFE">
        <w:rPr>
          <w:rFonts w:asciiTheme="minorHAnsi" w:eastAsia="Calibri" w:hAnsiTheme="minorHAnsi" w:cstheme="minorHAnsi"/>
          <w:sz w:val="22"/>
          <w:szCs w:val="22"/>
        </w:rPr>
        <w:t>aj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ree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, 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rk,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profess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trai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F021500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rses,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abr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ad</w:t>
      </w:r>
    </w:p>
    <w:p w14:paraId="7DEC7CC9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eas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cent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47C1869" w14:textId="77777777" w:rsidR="00CF4BB3" w:rsidRPr="00850CFE" w:rsidRDefault="00850CFE">
      <w:pPr>
        <w:ind w:left="640" w:right="328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lle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less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ferenci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essi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rele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z w:val="22"/>
          <w:szCs w:val="22"/>
        </w:rPr>
        <w:t>tracu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ric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850CFE">
        <w:rPr>
          <w:rFonts w:asciiTheme="minorHAnsi" w:eastAsia="Calibri" w:hAnsiTheme="minorHAnsi" w:cstheme="minorHAnsi"/>
          <w:sz w:val="22"/>
          <w:szCs w:val="22"/>
        </w:rPr>
        <w:t>ivi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57C17BD7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ele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rses,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je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ts;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je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34B8BF26" w14:textId="77777777" w:rsidR="00CF4BB3" w:rsidRPr="00850CFE" w:rsidRDefault="00850CFE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A,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ars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E89D8B1" w14:textId="77777777" w:rsidR="00CF4BB3" w:rsidRPr="00850CFE" w:rsidRDefault="00850CFE">
      <w:pPr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oy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Rel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794AC781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all pa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er,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xperie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je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4D48B76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Start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erience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</w:p>
    <w:p w14:paraId="28F7016A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itle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hel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z w:val="22"/>
          <w:szCs w:val="22"/>
        </w:rPr>
        <w:t>if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U.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.)</w:t>
      </w:r>
    </w:p>
    <w:p w14:paraId="26FE074A" w14:textId="77777777" w:rsidR="00CF4BB3" w:rsidRPr="00850CFE" w:rsidRDefault="00850CFE">
      <w:pPr>
        <w:ind w:left="640" w:right="72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 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ilities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ch ite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elat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ture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sfera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le 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ills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ada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ive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liti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 used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</w:p>
    <w:p w14:paraId="7A6A7C2B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what 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 did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face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?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 did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622A791A" w14:textId="77777777" w:rsidR="00CF4BB3" w:rsidRPr="00850CFE" w:rsidRDefault="00850CFE">
      <w:pPr>
        <w:ind w:left="640" w:right="553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, i.e.,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hel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crea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fit,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850CFE">
        <w:rPr>
          <w:rFonts w:asciiTheme="minorHAnsi" w:eastAsia="Calibri" w:hAnsiTheme="minorHAnsi" w:cstheme="minorHAnsi"/>
          <w:sz w:val="22"/>
          <w:szCs w:val="22"/>
        </w:rPr>
        <w:t>licit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 fu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efficien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 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 q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ent, 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ic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tc.</w:t>
      </w:r>
    </w:p>
    <w:p w14:paraId="1274C17A" w14:textId="77777777" w:rsidR="00CF4BB3" w:rsidRPr="00850CFE" w:rsidRDefault="00850CFE">
      <w:pPr>
        <w:spacing w:before="1"/>
        <w:ind w:left="640" w:right="540" w:hanging="1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tita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q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tat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that 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scri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, i.e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z w:val="22"/>
          <w:szCs w:val="22"/>
        </w:rPr>
        <w:t>, "i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creas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sales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eastAsia="Calibri" w:hAnsiTheme="minorHAnsi" w:cstheme="minorHAnsi"/>
          <w:sz w:val="22"/>
          <w:szCs w:val="22"/>
        </w:rPr>
        <w:t>";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"red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aff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tur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%</w:t>
      </w:r>
      <w:r w:rsidRPr="00850CFE">
        <w:rPr>
          <w:rFonts w:asciiTheme="minorHAnsi" w:eastAsia="Calibri" w:hAnsiTheme="minorHAnsi" w:cstheme="minorHAnsi"/>
          <w:sz w:val="22"/>
          <w:szCs w:val="22"/>
        </w:rPr>
        <w:t>";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"si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50CFE">
        <w:rPr>
          <w:rFonts w:asciiTheme="minorHAnsi" w:eastAsia="Calibri" w:hAnsiTheme="minorHAnsi" w:cstheme="minorHAnsi"/>
          <w:sz w:val="22"/>
          <w:szCs w:val="22"/>
        </w:rPr>
        <w:t>if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tly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staf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ility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ata"</w:t>
      </w:r>
    </w:p>
    <w:p w14:paraId="242F0F6F" w14:textId="77777777" w:rsidR="00CF4BB3" w:rsidRPr="00850CFE" w:rsidRDefault="00850CFE">
      <w:pPr>
        <w:ind w:left="640" w:right="1275" w:hanging="18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50CFE">
        <w:rPr>
          <w:rFonts w:asciiTheme="minorHAnsi" w:eastAsia="Calibri" w:hAnsiTheme="minorHAnsi" w:cstheme="minorHAnsi"/>
          <w:sz w:val="22"/>
          <w:szCs w:val="22"/>
        </w:rPr>
        <w:t>trai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 th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je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>)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acc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jar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field</w:t>
      </w:r>
    </w:p>
    <w:p w14:paraId="3C6FCBF3" w14:textId="77777777" w:rsidR="00CF4BB3" w:rsidRPr="00850CFE" w:rsidRDefault="00850CFE">
      <w:pPr>
        <w:spacing w:line="260" w:lineRule="exact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7EFECB7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kills: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licati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s, la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erating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A58EE3D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skills: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specific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el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ency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lity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ead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"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asic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z w:val="22"/>
          <w:szCs w:val="22"/>
        </w:rPr>
        <w:t>"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"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,"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"a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"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00B87820" w14:textId="77777777" w:rsidR="00CF4BB3" w:rsidRPr="00850CFE" w:rsidRDefault="00850CFE">
      <w:pPr>
        <w:ind w:left="64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"fl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ent"</w:t>
      </w:r>
    </w:p>
    <w:p w14:paraId="3FE50E8F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ther</w:t>
      </w:r>
    </w:p>
    <w:p w14:paraId="516C60DC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aft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5CCC637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Extr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oc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BDD1434" w14:textId="77777777" w:rsidR="00CF4BB3" w:rsidRPr="00850CFE" w:rsidRDefault="00850CFE">
      <w:pPr>
        <w:ind w:left="640" w:right="471" w:hanging="180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pgSz w:w="12240" w:h="15840"/>
          <w:pgMar w:top="660" w:right="620" w:bottom="280" w:left="620" w:header="720" w:footer="720" w:gutter="0"/>
          <w:cols w:space="720"/>
        </w:sect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850CFE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sig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sponsi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ilit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;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le, na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, da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les, ac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ts,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sfe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le 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ills th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B5D0221" w14:textId="77777777" w:rsidR="00CF4BB3" w:rsidRPr="00850CFE" w:rsidRDefault="00850CFE">
      <w:pPr>
        <w:spacing w:before="5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lastRenderedPageBreak/>
        <w:t>A</w:t>
      </w:r>
      <w:r w:rsidRPr="00850CFE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i/>
          <w:sz w:val="22"/>
          <w:szCs w:val="22"/>
        </w:rPr>
        <w:t>tio</w:t>
      </w:r>
      <w:r w:rsidRPr="00850CF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i/>
          <w:sz w:val="22"/>
          <w:szCs w:val="22"/>
        </w:rPr>
        <w:t>ume</w:t>
      </w:r>
      <w:r w:rsidRPr="00850CFE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i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i/>
          <w:sz w:val="22"/>
          <w:szCs w:val="22"/>
        </w:rPr>
        <w:t>or</w:t>
      </w:r>
      <w:r w:rsidRPr="00850CFE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</w:p>
    <w:p w14:paraId="4A2793C3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orma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ion</w:t>
      </w:r>
      <w:r w:rsidRPr="00850CF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foc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ge</w:t>
      </w:r>
      <w:r w:rsidRPr="00850CF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ll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lowi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:</w:t>
      </w: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3601"/>
        <w:gridCol w:w="3290"/>
      </w:tblGrid>
      <w:tr w:rsidR="00850CFE" w:rsidRPr="00850CFE" w14:paraId="66D03747" w14:textId="77777777">
        <w:trPr>
          <w:trHeight w:hRule="exact" w:val="26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6B5C8FA1" w14:textId="77777777" w:rsidR="00CF4BB3" w:rsidRPr="00850CFE" w:rsidRDefault="00850CFE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50CF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850CF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58FF13FD" w14:textId="77777777" w:rsidR="00CF4BB3" w:rsidRPr="00850CFE" w:rsidRDefault="00850CFE">
            <w:pPr>
              <w:spacing w:line="24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ORS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4CAEBE88" w14:textId="77777777" w:rsidR="00CF4BB3" w:rsidRPr="00850CFE" w:rsidRDefault="00850CFE">
            <w:pPr>
              <w:spacing w:line="24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850CF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50CF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850CFE" w:rsidRPr="00850CFE" w14:paraId="186A0822" w14:textId="77777777">
        <w:trPr>
          <w:trHeight w:hRule="exact" w:val="24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5CE590C2" w14:textId="77777777" w:rsidR="00CF4BB3" w:rsidRPr="00850CFE" w:rsidRDefault="00850CFE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50CFE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J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CTS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6DEF46E1" w14:textId="77777777" w:rsidR="00CF4BB3" w:rsidRPr="00850CFE" w:rsidRDefault="00850CFE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ADDI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850CFE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0F7F0EDE" w14:textId="77777777" w:rsidR="00CF4BB3" w:rsidRPr="00850CFE" w:rsidRDefault="00850CFE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PU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850CFE" w:rsidRPr="00850CFE" w14:paraId="7C55694D" w14:textId="77777777">
        <w:trPr>
          <w:trHeight w:hRule="exact" w:val="24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36C6BDA5" w14:textId="77777777" w:rsidR="00CF4BB3" w:rsidRPr="00850CFE" w:rsidRDefault="00850CFE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50CFE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01662CC0" w14:textId="77777777" w:rsidR="00CF4BB3" w:rsidRPr="00850CFE" w:rsidRDefault="00850CFE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OLA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SHIPS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47CF7201" w14:textId="77777777" w:rsidR="00CF4BB3" w:rsidRPr="00850CFE" w:rsidRDefault="00850CFE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RAI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850CFE" w:rsidRPr="00850CFE" w14:paraId="3069C681" w14:textId="77777777">
        <w:trPr>
          <w:trHeight w:hRule="exact" w:val="487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73B5AB93" w14:textId="77777777" w:rsidR="00CF4BB3" w:rsidRPr="00850CFE" w:rsidRDefault="00850CFE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ICAL</w:t>
            </w:r>
            <w:r w:rsidRPr="00850CFE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KILLS</w:t>
            </w:r>
          </w:p>
          <w:p w14:paraId="1B84294E" w14:textId="77777777" w:rsidR="00CF4BB3" w:rsidRPr="00850CFE" w:rsidRDefault="00850CFE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RSHIP</w:t>
            </w:r>
            <w:r w:rsidRPr="00850CFE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XP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38315567" w14:textId="77777777" w:rsidR="00CF4BB3" w:rsidRPr="00850CFE" w:rsidRDefault="00850CFE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GU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  <w:p w14:paraId="57A60F82" w14:textId="77777777" w:rsidR="00CF4BB3" w:rsidRPr="00850CFE" w:rsidRDefault="00850CFE">
            <w:pPr>
              <w:spacing w:line="24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50CF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18ADC5D2" w14:textId="77777777" w:rsidR="00CF4BB3" w:rsidRPr="00850CFE" w:rsidRDefault="00850CFE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PROF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SSIONAL</w:t>
            </w:r>
            <w:r w:rsidRPr="00850CFE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SSO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</w:t>
            </w:r>
            <w:r w:rsidRPr="00850CFE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  <w:p w14:paraId="5D8AC9BA" w14:textId="77777777" w:rsidR="00CF4BB3" w:rsidRPr="00850CFE" w:rsidRDefault="00850CFE">
            <w:pPr>
              <w:spacing w:line="24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RAV</w:t>
            </w:r>
            <w:r w:rsidRPr="00850CFE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</w:tc>
      </w:tr>
      <w:tr w:rsidR="00850CFE" w:rsidRPr="00850CFE" w14:paraId="57BFDD45" w14:textId="77777777">
        <w:trPr>
          <w:trHeight w:hRule="exact" w:val="24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64F105D9" w14:textId="77777777" w:rsidR="00CF4BB3" w:rsidRPr="00850CFE" w:rsidRDefault="00850CFE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VOLUNTE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50CFE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0D7A3E83" w14:textId="77777777" w:rsidR="00CF4BB3" w:rsidRPr="00850CFE" w:rsidRDefault="00850CFE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K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ILLS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25BCD18D" w14:textId="77777777" w:rsidR="00CF4BB3" w:rsidRPr="00850CFE" w:rsidRDefault="00CF4B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0CFE" w:rsidRPr="00850CFE" w14:paraId="49E8EE7F" w14:textId="77777777">
        <w:trPr>
          <w:trHeight w:hRule="exact" w:val="24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7698921B" w14:textId="77777777" w:rsidR="00CF4BB3" w:rsidRPr="00850CFE" w:rsidRDefault="00850CFE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ADDI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850CFE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562A012E" w14:textId="77777777" w:rsidR="00CF4BB3" w:rsidRPr="00850CFE" w:rsidRDefault="00850CFE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QUALIF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AT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247C26CB" w14:textId="77777777" w:rsidR="00CF4BB3" w:rsidRPr="00850CFE" w:rsidRDefault="00CF4B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0CFE" w:rsidRPr="00850CFE" w14:paraId="3B3E3682" w14:textId="77777777">
        <w:trPr>
          <w:trHeight w:hRule="exact" w:val="322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0812532F" w14:textId="77777777" w:rsidR="00CF4BB3" w:rsidRPr="00850CFE" w:rsidRDefault="00850CFE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MPLISHM</w:t>
            </w:r>
            <w:r w:rsidRPr="00850CFE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420DEBC5" w14:textId="77777777" w:rsidR="00CF4BB3" w:rsidRPr="00850CFE" w:rsidRDefault="00850CFE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50CFE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850CFE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850CFE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ARY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2B1AB929" w14:textId="77777777" w:rsidR="00CF4BB3" w:rsidRPr="00850CFE" w:rsidRDefault="00CF4B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CBDE02F" w14:textId="77777777" w:rsidR="00CF4BB3" w:rsidRPr="00850CFE" w:rsidRDefault="00CF4BB3">
      <w:pPr>
        <w:spacing w:before="6" w:line="120" w:lineRule="exact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660" w:right="980" w:bottom="280" w:left="620" w:header="720" w:footer="720" w:gutter="0"/>
          <w:cols w:space="720"/>
        </w:sectPr>
      </w:pPr>
    </w:p>
    <w:p w14:paraId="7B4E456F" w14:textId="77777777" w:rsidR="00CF4BB3" w:rsidRPr="00850CFE" w:rsidRDefault="00850CFE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oo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oo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oo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!</w:t>
      </w:r>
    </w:p>
    <w:p w14:paraId="04CAB5C7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um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e:</w:t>
      </w:r>
    </w:p>
    <w:p w14:paraId="6FAC4FE8" w14:textId="77777777" w:rsidR="00CF4BB3" w:rsidRPr="00850CFE" w:rsidRDefault="00850CFE">
      <w:pPr>
        <w:ind w:left="640" w:right="93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>clu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sz w:val="22"/>
          <w:szCs w:val="22"/>
        </w:rPr>
        <w:t>ly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ction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40827576" w14:textId="77777777" w:rsidR="00CF4BB3" w:rsidRPr="00850CFE" w:rsidRDefault="00850CFE">
      <w:pPr>
        <w:spacing w:line="240" w:lineRule="exact"/>
        <w:ind w:left="640" w:right="-5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Stre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ski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ls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cco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tie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67E10535" w14:textId="77777777" w:rsidR="00CF4BB3" w:rsidRPr="00850CFE" w:rsidRDefault="00850CFE">
      <w:pPr>
        <w:ind w:left="64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Make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alificati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t?</w:t>
      </w:r>
    </w:p>
    <w:p w14:paraId="3E91BE30" w14:textId="77777777" w:rsidR="00CF4BB3" w:rsidRPr="00850CFE" w:rsidRDefault="00850CFE">
      <w:pPr>
        <w:ind w:left="640" w:right="3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clu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spec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ic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o: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igu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? Su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ort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z w:val="22"/>
          <w:szCs w:val="22"/>
        </w:rPr>
        <w:t>/o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je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7839FB8B" w14:textId="77777777" w:rsidR="00CF4BB3" w:rsidRPr="00850CFE" w:rsidRDefault="00850CFE">
      <w:pPr>
        <w:spacing w:line="10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637407F8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629453" w14:textId="77777777" w:rsidR="00CF4BB3" w:rsidRPr="00850CFE" w:rsidRDefault="00850CFE">
      <w:pPr>
        <w:ind w:right="2928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ate</w:t>
      </w:r>
      <w:r w:rsidRPr="00850CFE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850CFE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racti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gs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ol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? 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ite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61E12F2F" w14:textId="77777777" w:rsidR="00CF4BB3" w:rsidRPr="00850CFE" w:rsidRDefault="00850CFE">
      <w:pPr>
        <w:ind w:right="308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? Fo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ize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? Leng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16DC01CE" w14:textId="77777777" w:rsidR="00CF4BB3" w:rsidRPr="00850CFE" w:rsidRDefault="00850CF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Imp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cing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/or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ol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113E0C9D" w14:textId="77777777" w:rsidR="00CF4BB3" w:rsidRPr="00850CFE" w:rsidRDefault="00850CFE">
      <w:pPr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980" w:bottom="280" w:left="620" w:header="720" w:footer="720" w:gutter="0"/>
          <w:cols w:num="2" w:space="720" w:equalWidth="0">
            <w:col w:w="4416" w:space="1445"/>
            <w:col w:w="4779"/>
          </w:cols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lac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of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ion</w:t>
      </w:r>
      <w:r w:rsidRPr="00850CF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(e.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)</w:t>
      </w:r>
      <w:r w:rsidRPr="00850CFE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14768F2C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5F3DF0" w14:textId="77777777" w:rsidR="00CF4BB3" w:rsidRPr="00850CFE" w:rsidRDefault="00CF4BB3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7D7E772" w14:textId="77777777" w:rsidR="00CF4BB3" w:rsidRPr="00850CFE" w:rsidRDefault="00850CFE">
      <w:pPr>
        <w:spacing w:before="1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0D6D049" w14:textId="77777777" w:rsidR="00CF4BB3" w:rsidRPr="00850CFE" w:rsidRDefault="00850CFE">
      <w:pPr>
        <w:ind w:left="460" w:right="1105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foll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lp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with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sta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 acco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ke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mo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C01727C" w14:textId="77777777" w:rsidR="00CF4BB3" w:rsidRPr="00850CFE" w:rsidRDefault="00CF4B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E91E374" w14:textId="77777777" w:rsidR="00CF4BB3" w:rsidRPr="00850CFE" w:rsidRDefault="00850CFE">
      <w:pPr>
        <w:ind w:left="460" w:right="3338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teracted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for/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Formula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7DCF9BE6" w14:textId="77777777" w:rsidR="00CF4BB3" w:rsidRPr="00850CFE" w:rsidRDefault="00850CFE">
      <w:pPr>
        <w:ind w:left="460" w:right="4578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ited...       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ted...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Impl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ted...</w:t>
      </w:r>
    </w:p>
    <w:p w14:paraId="209CC0B1" w14:textId="77777777" w:rsidR="00CF4BB3" w:rsidRPr="00850CFE" w:rsidRDefault="00850CFE">
      <w:pPr>
        <w:spacing w:line="24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Ma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aged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  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igned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rrit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ry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ons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3898FCC6" w14:textId="77777777" w:rsidR="00CF4BB3" w:rsidRPr="00850CFE" w:rsidRDefault="00850CFE">
      <w:pPr>
        <w:spacing w:before="1"/>
        <w:ind w:left="460" w:right="4168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Mai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oted</w:t>
      </w:r>
      <w:r w:rsidRPr="00850CF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o/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</w:t>
      </w:r>
      <w:r w:rsidRPr="00850CF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cip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602613CA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50CFE">
        <w:rPr>
          <w:rFonts w:asciiTheme="minorHAnsi" w:eastAsia="Calibri" w:hAnsiTheme="minorHAnsi" w:cstheme="minorHAnsi"/>
          <w:sz w:val="22"/>
          <w:szCs w:val="22"/>
        </w:rPr>
        <w:t>ai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ion</w:t>
      </w:r>
      <w:r w:rsidRPr="00850CF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lted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2FD220BF" w14:textId="77777777" w:rsidR="00CF4BB3" w:rsidRPr="00850CFE" w:rsidRDefault="00850CFE">
      <w:pPr>
        <w:spacing w:line="24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or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...amo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gs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2B3F1C99" w14:textId="77777777" w:rsidR="00CF4BB3" w:rsidRPr="00850CFE" w:rsidRDefault="00850CFE">
      <w:pPr>
        <w:ind w:left="460" w:right="412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ted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by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</w:t>
      </w:r>
      <w:r w:rsidRPr="00850CF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ze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/A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Coor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Cr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igne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… 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ga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cted... Dir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</w:t>
      </w:r>
      <w:r w:rsidRPr="00850CF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ted... 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2F38F1ED" w14:textId="77777777" w:rsidR="00CF4BB3" w:rsidRPr="00850CFE" w:rsidRDefault="00850CFE">
      <w:pPr>
        <w:ind w:left="460" w:right="4441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980" w:bottom="280" w:left="620" w:header="720" w:footer="720" w:gutter="0"/>
          <w:cols w:space="720"/>
        </w:sect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lted..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Bu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ted... 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Drafted...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</w:t>
      </w:r>
      <w:r w:rsidRPr="00850CF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lastRenderedPageBreak/>
        <w:t>Impr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cted...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ted...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go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Orga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ized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z w:val="22"/>
          <w:szCs w:val="22"/>
        </w:rPr>
        <w:t>.. Pla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               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Pre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ted...                                                                        </w:t>
      </w:r>
      <w:r w:rsidRPr="00850CF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...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cog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…</w:t>
      </w:r>
    </w:p>
    <w:p w14:paraId="36A5CA7E" w14:textId="77777777" w:rsidR="00CF4BB3" w:rsidRPr="00850CFE" w:rsidRDefault="00850CFE">
      <w:pPr>
        <w:spacing w:before="5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tion</w:t>
      </w:r>
      <w:r w:rsidRPr="00850CFE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erb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Ski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115622DC" w14:textId="77777777" w:rsidR="00CF4BB3" w:rsidRPr="00850CFE" w:rsidRDefault="00850CFE">
      <w:pPr>
        <w:spacing w:before="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ip:</w:t>
      </w:r>
      <w:r w:rsidRPr="00850CFE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ll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rel</w:t>
      </w:r>
      <w:r w:rsidRPr="00850CFE">
        <w:rPr>
          <w:rFonts w:asciiTheme="minorHAnsi" w:eastAsia="Calibri" w:hAnsiTheme="minorHAnsi" w:cstheme="minorHAnsi"/>
          <w:i/>
          <w:spacing w:val="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pe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ie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nce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he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resu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!</w:t>
      </w:r>
    </w:p>
    <w:p w14:paraId="308418A8" w14:textId="77777777" w:rsidR="00CF4BB3" w:rsidRPr="00850CFE" w:rsidRDefault="00CF4B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1380" w:right="1720" w:bottom="280" w:left="980" w:header="720" w:footer="720" w:gutter="0"/>
          <w:cols w:space="720"/>
        </w:sectPr>
      </w:pPr>
    </w:p>
    <w:p w14:paraId="56B2AA7D" w14:textId="77777777" w:rsidR="00CF4BB3" w:rsidRPr="00850CFE" w:rsidRDefault="00850CFE">
      <w:pPr>
        <w:spacing w:before="15"/>
        <w:ind w:left="820" w:right="360" w:hanging="7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ommun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s ar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itr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arra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ge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1F4365DD" w14:textId="77777777" w:rsidR="00CF4BB3" w:rsidRPr="00850CFE" w:rsidRDefault="00850CFE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com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compo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sz w:val="22"/>
          <w:szCs w:val="22"/>
        </w:rPr>
        <w:t>t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 corre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cri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50CFE">
        <w:rPr>
          <w:rFonts w:asciiTheme="minorHAnsi" w:eastAsia="Calibri" w:hAnsiTheme="minorHAnsi" w:cstheme="minorHAnsi"/>
          <w:sz w:val="22"/>
          <w:szCs w:val="22"/>
        </w:rPr>
        <w:t>lop</w:t>
      </w:r>
    </w:p>
    <w:p w14:paraId="77A78AB3" w14:textId="77777777" w:rsidR="00CF4BB3" w:rsidRPr="00850CFE" w:rsidRDefault="00850CFE">
      <w:pPr>
        <w:spacing w:line="24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</w:t>
      </w:r>
    </w:p>
    <w:p w14:paraId="7180F6CD" w14:textId="77777777" w:rsidR="00CF4BB3" w:rsidRPr="00850CFE" w:rsidRDefault="00850CFE">
      <w:pPr>
        <w:ind w:left="820" w:right="246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oc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B890763" w14:textId="77777777" w:rsidR="00CF4BB3" w:rsidRPr="00850CFE" w:rsidRDefault="00850CFE">
      <w:pPr>
        <w:ind w:left="786" w:right="76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w w:val="99"/>
          <w:sz w:val="22"/>
          <w:szCs w:val="22"/>
        </w:rPr>
        <w:t>it</w:t>
      </w:r>
    </w:p>
    <w:p w14:paraId="52ED56FA" w14:textId="77777777" w:rsidR="00CF4BB3" w:rsidRPr="00850CFE" w:rsidRDefault="00850CF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762E91F4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ollo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up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orm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w 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arket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rate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go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twork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3A23560" w14:textId="77777777" w:rsidR="00CF4BB3" w:rsidRPr="00850CFE" w:rsidRDefault="00850CF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30E687E8" w14:textId="77777777" w:rsidR="00CF4BB3" w:rsidRPr="00850CFE" w:rsidRDefault="00850CFE">
      <w:pPr>
        <w:ind w:right="1705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ote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licize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ad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cile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it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ort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ak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gg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6F895A4" w14:textId="77777777" w:rsidR="00CF4BB3" w:rsidRPr="00850CFE" w:rsidRDefault="00850CF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arize</w:t>
      </w:r>
    </w:p>
    <w:p w14:paraId="59917D8F" w14:textId="77777777" w:rsidR="00CF4BB3" w:rsidRPr="00850CFE" w:rsidRDefault="00850CFE">
      <w:pPr>
        <w:ind w:right="1719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932" w:space="2009"/>
            <w:col w:w="807" w:space="2313"/>
            <w:col w:w="2479"/>
          </w:cols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lk 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rite</w:t>
      </w:r>
    </w:p>
    <w:p w14:paraId="3D8AADA4" w14:textId="77777777" w:rsidR="00CF4BB3" w:rsidRPr="00850CFE" w:rsidRDefault="00CF4BB3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0C344C7D" w14:textId="77777777" w:rsidR="00CF4BB3" w:rsidRPr="00850CFE" w:rsidRDefault="00850CFE">
      <w:pPr>
        <w:spacing w:before="15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eati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D671E11" w14:textId="77777777" w:rsidR="00CF4BB3" w:rsidRPr="00850CFE" w:rsidRDefault="00850CF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07F95708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act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n compo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ali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cr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38C941E" w14:textId="77777777" w:rsidR="00CF4BB3" w:rsidRPr="00850CFE" w:rsidRDefault="00850CFE">
      <w:pPr>
        <w:ind w:right="268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ign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lop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raw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431AFDF1" w14:textId="77777777" w:rsidR="00CF4BB3" w:rsidRPr="00850CFE" w:rsidRDefault="00850CF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7D8CE57B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lore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ashi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orge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d ill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agi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tegrate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arket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850CFE">
        <w:rPr>
          <w:rFonts w:asciiTheme="minorHAnsi" w:eastAsia="Calibri" w:hAnsiTheme="minorHAnsi" w:cstheme="minorHAnsi"/>
          <w:sz w:val="22"/>
          <w:szCs w:val="22"/>
        </w:rPr>
        <w:t>origin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orm</w:t>
      </w:r>
    </w:p>
    <w:p w14:paraId="214CA535" w14:textId="77777777" w:rsidR="00CF4BB3" w:rsidRPr="00850CFE" w:rsidRDefault="00850CF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146AB01B" w14:textId="77777777" w:rsidR="00CF4BB3" w:rsidRPr="00850CFE" w:rsidRDefault="00850CFE">
      <w:pPr>
        <w:ind w:right="174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ilot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io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lan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gn</w:t>
      </w:r>
    </w:p>
    <w:p w14:paraId="5BF2CB15" w14:textId="77777777" w:rsidR="00CF4BB3" w:rsidRPr="00850CFE" w:rsidRDefault="00850CFE">
      <w:pPr>
        <w:spacing w:before="1" w:line="240" w:lineRule="exact"/>
        <w:ind w:right="999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C65C537" w14:textId="77777777" w:rsidR="00CF4BB3" w:rsidRPr="00850CFE" w:rsidRDefault="00850CFE">
      <w:pPr>
        <w:spacing w:before="2"/>
        <w:ind w:right="1592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num="4" w:space="720" w:equalWidth="0">
            <w:col w:w="788" w:space="32"/>
            <w:col w:w="1121" w:space="1999"/>
            <w:col w:w="867" w:space="2254"/>
            <w:col w:w="2479"/>
          </w:cols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lace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ketch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ead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timul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 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orm</w:t>
      </w:r>
    </w:p>
    <w:p w14:paraId="374B87A1" w14:textId="77777777" w:rsidR="00CF4BB3" w:rsidRPr="00850CFE" w:rsidRDefault="00CF4B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679EEB40" w14:textId="77777777" w:rsidR="00CF4BB3" w:rsidRPr="00850CFE" w:rsidRDefault="00850CFE">
      <w:pPr>
        <w:spacing w:before="1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al</w:t>
      </w:r>
    </w:p>
    <w:p w14:paraId="56B3E631" w14:textId="77777777" w:rsidR="00CF4BB3" w:rsidRPr="00850CFE" w:rsidRDefault="00850CFE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acco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 all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ze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rai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4E92CDE0" w14:textId="77777777" w:rsidR="00CF4BB3" w:rsidRPr="00850CFE" w:rsidRDefault="00850CFE">
      <w:pPr>
        <w:ind w:left="786" w:right="59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buy</w:t>
      </w:r>
    </w:p>
    <w:p w14:paraId="70F0EFAD" w14:textId="77777777" w:rsidR="00CF4BB3" w:rsidRPr="00850CFE" w:rsidRDefault="00850CF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6627AFDD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 calc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comp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lop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age</w:t>
      </w:r>
    </w:p>
    <w:p w14:paraId="1B92A068" w14:textId="77777777" w:rsidR="00CF4BB3" w:rsidRPr="00850CFE" w:rsidRDefault="00850CF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63207791" w14:textId="77777777" w:rsidR="00CF4BB3" w:rsidRPr="00850CFE" w:rsidRDefault="00850CFE">
      <w:pPr>
        <w:ind w:right="1700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748" w:space="2193"/>
            <w:col w:w="725" w:space="2395"/>
            <w:col w:w="2479"/>
          </w:cols>
        </w:sect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arket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lan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je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850CFE">
        <w:rPr>
          <w:rFonts w:asciiTheme="minorHAnsi" w:eastAsia="Calibri" w:hAnsiTheme="minorHAnsi" w:cstheme="minorHAnsi"/>
          <w:sz w:val="22"/>
          <w:szCs w:val="22"/>
        </w:rPr>
        <w:t>rc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ase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cile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z w:val="22"/>
          <w:szCs w:val="22"/>
        </w:rPr>
        <w:t>ch 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sfe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6F97E1F2" w14:textId="77777777" w:rsidR="00CF4BB3" w:rsidRPr="00850CFE" w:rsidRDefault="00850CFE">
      <w:pPr>
        <w:spacing w:before="47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H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30C3ECD0" w14:textId="77777777" w:rsidR="00CF4BB3" w:rsidRPr="00850CFE" w:rsidRDefault="00850CFE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6760B09E" w14:textId="77777777" w:rsidR="00CF4BB3" w:rsidRPr="00850CFE" w:rsidRDefault="00850CFE">
      <w:pPr>
        <w:ind w:right="96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oca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 ai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tici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 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 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ted care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for clari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y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ch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03647B10" w14:textId="77777777" w:rsidR="00CF4BB3" w:rsidRPr="00850CFE" w:rsidRDefault="00850CFE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iag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</w:p>
    <w:p w14:paraId="40D1CA3D" w14:textId="77777777" w:rsidR="00CF4BB3" w:rsidRPr="00850CFE" w:rsidRDefault="00850CFE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4B484D31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rage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acilit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amiliari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 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rate 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FC63222" w14:textId="77777777" w:rsidR="00CF4BB3" w:rsidRPr="00850CFE" w:rsidRDefault="00850CFE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617E1A51" w14:textId="77777777" w:rsidR="00CF4BB3" w:rsidRPr="00850CFE" w:rsidRDefault="00850CFE">
      <w:pPr>
        <w:ind w:right="1686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ori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ict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cri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tect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cile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y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3DC478B5" w14:textId="77777777" w:rsidR="00CF4BB3" w:rsidRPr="00850CFE" w:rsidRDefault="00850CFE">
      <w:pPr>
        <w:spacing w:before="1"/>
        <w:ind w:right="1502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pgSz w:w="12240" w:h="15840"/>
          <w:pgMar w:top="380" w:right="1720" w:bottom="280" w:left="980" w:header="720" w:footer="720" w:gutter="0"/>
          <w:cols w:num="4" w:space="720" w:equalWidth="0">
            <w:col w:w="732" w:space="88"/>
            <w:col w:w="1049" w:space="2072"/>
            <w:col w:w="864" w:space="2257"/>
            <w:col w:w="2478"/>
          </w:cols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ilit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tilize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ol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35578515" w14:textId="77777777" w:rsidR="00CF4BB3" w:rsidRPr="00850CFE" w:rsidRDefault="00CF4BB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79993B7C" w14:textId="77777777" w:rsidR="00CF4BB3" w:rsidRPr="00850CFE" w:rsidRDefault="00850CFE">
      <w:pPr>
        <w:spacing w:before="15"/>
        <w:ind w:left="820" w:right="-28" w:hanging="7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 acco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yz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oi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ign 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068C017B" w14:textId="77777777" w:rsidR="00CF4BB3" w:rsidRPr="00850CFE" w:rsidRDefault="00850CFE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air 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oo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olid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cide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ga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lop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ote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</w:p>
    <w:p w14:paraId="442181DB" w14:textId="77777777" w:rsidR="00CF4BB3" w:rsidRPr="00850CFE" w:rsidRDefault="00850CF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547F94E9" w14:textId="77777777" w:rsidR="00CF4BB3" w:rsidRPr="00850CFE" w:rsidRDefault="00850CFE">
      <w:pPr>
        <w:ind w:right="95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loy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ad</w:t>
      </w:r>
    </w:p>
    <w:p w14:paraId="3D808D21" w14:textId="77777777" w:rsidR="00CF4BB3" w:rsidRPr="00850CFE" w:rsidRDefault="00850CF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ire</w:t>
      </w:r>
    </w:p>
    <w:p w14:paraId="07B306B4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rage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age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orc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or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orga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ize 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lan</w:t>
      </w:r>
    </w:p>
    <w:p w14:paraId="7A14E773" w14:textId="77777777" w:rsidR="00CF4BB3" w:rsidRPr="00850CFE" w:rsidRDefault="00850CFE">
      <w:pPr>
        <w:spacing w:before="1"/>
        <w:ind w:right="17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riori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ize</w:t>
      </w:r>
    </w:p>
    <w:p w14:paraId="0F003299" w14:textId="77777777" w:rsidR="00CF4BB3" w:rsidRPr="00850CFE" w:rsidRDefault="00850CF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15A1C8F6" w14:textId="77777777" w:rsidR="00CF4BB3" w:rsidRPr="00850CFE" w:rsidRDefault="00850CFE">
      <w:pPr>
        <w:ind w:right="145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tect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ali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it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w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850CFE">
        <w:rPr>
          <w:rFonts w:asciiTheme="minorHAnsi" w:eastAsia="Calibri" w:hAnsiTheme="minorHAnsi" w:cstheme="minorHAnsi"/>
          <w:sz w:val="22"/>
          <w:szCs w:val="22"/>
        </w:rPr>
        <w:t>ard</w:t>
      </w:r>
    </w:p>
    <w:p w14:paraId="7AA753BD" w14:textId="77777777" w:rsidR="00CF4BB3" w:rsidRPr="00850CFE" w:rsidRDefault="00850CFE">
      <w:pPr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04479B8" w14:textId="77777777" w:rsidR="00CF4BB3" w:rsidRPr="00850CFE" w:rsidRDefault="00850CF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DFE254A" w14:textId="77777777" w:rsidR="00CF4BB3" w:rsidRPr="00850CFE" w:rsidRDefault="00850CFE">
      <w:pPr>
        <w:ind w:right="1635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757" w:space="2184"/>
            <w:col w:w="939" w:space="2182"/>
            <w:col w:w="2478"/>
          </w:cols>
        </w:sect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ter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hd</w:t>
      </w:r>
      <w:r w:rsidRPr="00850CFE">
        <w:rPr>
          <w:rFonts w:asciiTheme="minorHAnsi" w:eastAsia="Calibri" w:hAnsiTheme="minorHAnsi" w:cstheme="minorHAnsi"/>
          <w:sz w:val="22"/>
          <w:szCs w:val="22"/>
        </w:rPr>
        <w:t>raw</w:t>
      </w:r>
    </w:p>
    <w:p w14:paraId="79E9707B" w14:textId="77777777" w:rsidR="00CF4BB3" w:rsidRPr="00850CFE" w:rsidRDefault="00850CFE">
      <w:pPr>
        <w:spacing w:before="55"/>
        <w:ind w:left="820" w:right="-37" w:hanging="7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lastRenderedPageBreak/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zatio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arra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ge ca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cla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y colla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orate coll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compile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olid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B8D1CCB" w14:textId="77777777" w:rsidR="00CF4BB3" w:rsidRPr="00850CFE" w:rsidRDefault="00850CFE">
      <w:pPr>
        <w:ind w:left="820" w:right="112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iagr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xtract 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rate</w:t>
      </w:r>
    </w:p>
    <w:p w14:paraId="3F963FD5" w14:textId="77777777" w:rsidR="00CF4BB3" w:rsidRPr="00850CFE" w:rsidRDefault="00850CFE">
      <w:pPr>
        <w:spacing w:before="55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tify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tegrate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ace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ith 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021BAF0A" w14:textId="77777777" w:rsidR="00CF4BB3" w:rsidRPr="00850CFE" w:rsidRDefault="00850CF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B16D23E" w14:textId="77777777" w:rsidR="00CF4BB3" w:rsidRPr="00850CFE" w:rsidRDefault="00850CFE">
      <w:pPr>
        <w:ind w:right="233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log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rate orga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np</w:t>
      </w:r>
      <w:r w:rsidRPr="00850CFE">
        <w:rPr>
          <w:rFonts w:asciiTheme="minorHAnsi" w:eastAsia="Calibri" w:hAnsiTheme="minorHAnsi" w:cstheme="minorHAnsi"/>
          <w:sz w:val="22"/>
          <w:szCs w:val="22"/>
        </w:rPr>
        <w:t>oi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are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riori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cord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orga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ize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tri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58C9CE5" w14:textId="77777777" w:rsidR="00CF4BB3" w:rsidRPr="00850CFE" w:rsidRDefault="00850CFE">
      <w:pPr>
        <w:spacing w:before="55"/>
        <w:ind w:right="1722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p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cr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E6BDE39" w14:textId="77777777" w:rsidR="00CF4BB3" w:rsidRPr="00850CFE" w:rsidRDefault="00850CF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ciali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B39132A" w14:textId="77777777" w:rsidR="00CF4BB3" w:rsidRPr="00850CFE" w:rsidRDefault="00850CFE">
      <w:pPr>
        <w:ind w:right="1485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pgSz w:w="12240" w:h="15840"/>
          <w:pgMar w:top="1380" w:right="1720" w:bottom="280" w:left="980" w:header="720" w:footer="720" w:gutter="0"/>
          <w:cols w:num="3" w:space="720" w:equalWidth="0">
            <w:col w:w="1757" w:space="2184"/>
            <w:col w:w="1132" w:space="1989"/>
            <w:col w:w="2478"/>
          </w:cols>
        </w:sect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line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tretch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ize 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abul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rg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upd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ali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7A0FFD0" w14:textId="77777777" w:rsidR="00CF4BB3" w:rsidRPr="00850CFE" w:rsidRDefault="00CF4BB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168281F7" w14:textId="77777777" w:rsidR="00CF4BB3" w:rsidRPr="00850CFE" w:rsidRDefault="00850CFE">
      <w:pPr>
        <w:spacing w:before="1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Resea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h</w:t>
      </w:r>
    </w:p>
    <w:p w14:paraId="27C0AB70" w14:textId="77777777" w:rsidR="00CF4BB3" w:rsidRPr="00850CFE" w:rsidRDefault="00850CFE">
      <w:pPr>
        <w:spacing w:line="24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50CFE">
        <w:rPr>
          <w:rFonts w:asciiTheme="minorHAnsi" w:eastAsia="Calibri" w:hAnsiTheme="minorHAnsi" w:cstheme="minorHAnsi"/>
          <w:sz w:val="22"/>
          <w:szCs w:val="22"/>
        </w:rPr>
        <w:t>ire</w:t>
      </w:r>
    </w:p>
    <w:p w14:paraId="257D9ED6" w14:textId="77777777" w:rsidR="00CF4BB3" w:rsidRPr="00850CFE" w:rsidRDefault="00850CFE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y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ze calc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art clari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y coll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compare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criti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iag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ign</w:t>
      </w:r>
    </w:p>
    <w:p w14:paraId="5F434597" w14:textId="77777777" w:rsidR="00CF4BB3" w:rsidRPr="00850CFE" w:rsidRDefault="00850CF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32D1A77E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xtract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tify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w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loc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</w:t>
      </w:r>
    </w:p>
    <w:p w14:paraId="30136D5B" w14:textId="77777777" w:rsidR="00CF4BB3" w:rsidRPr="00850CFE" w:rsidRDefault="00850CF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74571B11" w14:textId="77777777" w:rsidR="00CF4BB3" w:rsidRPr="00850CFE" w:rsidRDefault="00850CFE">
      <w:pPr>
        <w:ind w:right="1485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y orga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w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arch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arize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ize 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CB6414D" w14:textId="77777777" w:rsidR="00CF4BB3" w:rsidRPr="00850CFE" w:rsidRDefault="00850CF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548" w:space="2393"/>
            <w:col w:w="886" w:space="2235"/>
            <w:col w:w="2478"/>
          </w:cols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oub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-s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oot</w:t>
      </w:r>
    </w:p>
    <w:p w14:paraId="06F416FF" w14:textId="77777777" w:rsidR="00CF4BB3" w:rsidRPr="00850CFE" w:rsidRDefault="00CF4BB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5D22D6F4" w14:textId="77777777" w:rsidR="00CF4BB3" w:rsidRPr="00850CFE" w:rsidRDefault="00850CFE">
      <w:pPr>
        <w:spacing w:before="15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1C9D2FD3" w14:textId="77777777" w:rsidR="00CF4BB3" w:rsidRPr="00850CFE" w:rsidRDefault="00850CF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55407BAE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acc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rate acco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h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d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 award compl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compo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d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large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25D5ADBC" w14:textId="77777777" w:rsidR="00CF4BB3" w:rsidRPr="00850CFE" w:rsidRDefault="00850CF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1176D1E0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ortify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ce 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ch low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ap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re 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io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65E4A48" w14:textId="77777777" w:rsidR="00CF4BB3" w:rsidRPr="00850CFE" w:rsidRDefault="00850CF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3A545FB5" w14:textId="77777777" w:rsidR="00CF4BB3" w:rsidRPr="00850CFE" w:rsidRDefault="00850CFE">
      <w:pPr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51E87B65" w14:textId="77777777" w:rsidR="00CF4BB3" w:rsidRPr="00850CFE" w:rsidRDefault="00850CFE">
      <w:pPr>
        <w:ind w:right="1493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h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cted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ilize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 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orm trim</w:t>
      </w:r>
    </w:p>
    <w:p w14:paraId="5ED2A6F5" w14:textId="77777777" w:rsidR="00CF4BB3" w:rsidRPr="00850CFE" w:rsidRDefault="00850CFE">
      <w:pPr>
        <w:ind w:right="1798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num="4" w:space="720" w:equalWidth="0">
            <w:col w:w="697" w:space="123"/>
            <w:col w:w="909" w:space="2212"/>
            <w:col w:w="920" w:space="2200"/>
            <w:col w:w="2479"/>
          </w:cols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tri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ali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525BF9F7" w14:textId="77777777" w:rsidR="00CF4BB3" w:rsidRPr="00850CFE" w:rsidRDefault="00850CFE">
      <w:pPr>
        <w:spacing w:before="5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lastRenderedPageBreak/>
        <w:t>Tea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2D916753" w14:textId="77777777" w:rsidR="00CF4BB3" w:rsidRPr="00850CFE" w:rsidRDefault="00850CFE">
      <w:pPr>
        <w:spacing w:before="1"/>
        <w:ind w:left="820" w:right="2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acc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t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t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50CFE">
        <w:rPr>
          <w:rFonts w:asciiTheme="minorHAnsi" w:eastAsia="Calibri" w:hAnsiTheme="minorHAnsi" w:cstheme="minorHAnsi"/>
          <w:sz w:val="22"/>
          <w:szCs w:val="22"/>
        </w:rPr>
        <w:t>ly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zes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ly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rai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 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ign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tend calm ca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gori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alle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ge 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oo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clari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y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ch com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E35B8E3" w14:textId="77777777" w:rsidR="00CF4BB3" w:rsidRPr="00850CFE" w:rsidRDefault="00850CFE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com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compli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rate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correct</w:t>
      </w:r>
    </w:p>
    <w:p w14:paraId="2E02BF39" w14:textId="77777777" w:rsidR="00CF4BB3" w:rsidRPr="00850CFE" w:rsidRDefault="00850CFE">
      <w:pPr>
        <w:spacing w:line="24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A6EB09E" w14:textId="77777777" w:rsidR="00CF4BB3" w:rsidRPr="00850CFE" w:rsidRDefault="00850CFE">
      <w:pPr>
        <w:ind w:left="820" w:right="26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ign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lop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cipli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37A7F1B" w14:textId="77777777" w:rsidR="00CF4BB3" w:rsidRPr="00850CFE" w:rsidRDefault="00850CF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4D6B0341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68A34A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orate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licit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rage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xcite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lain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lore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acilit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 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rate 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hyp</w:t>
      </w:r>
      <w:r w:rsidRPr="00850CFE">
        <w:rPr>
          <w:rFonts w:asciiTheme="minorHAnsi" w:eastAsia="Calibri" w:hAnsiTheme="minorHAnsi" w:cstheme="minorHAnsi"/>
          <w:sz w:val="22"/>
          <w:szCs w:val="22"/>
        </w:rPr>
        <w:t>ot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ize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tify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cor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orate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icate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524D1D15" w14:textId="77777777" w:rsidR="00CF4BB3" w:rsidRPr="00850CFE" w:rsidRDefault="00850CF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orm</w:t>
      </w:r>
    </w:p>
    <w:p w14:paraId="7361883E" w14:textId="77777777" w:rsidR="00CF4BB3" w:rsidRPr="00850CFE" w:rsidRDefault="00850CFE">
      <w:pPr>
        <w:spacing w:before="1"/>
        <w:ind w:right="5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nqu</w:t>
      </w:r>
      <w:r w:rsidRPr="00850CFE">
        <w:rPr>
          <w:rFonts w:asciiTheme="minorHAnsi" w:eastAsia="Calibri" w:hAnsiTheme="minorHAnsi" w:cstheme="minorHAnsi"/>
          <w:sz w:val="22"/>
          <w:szCs w:val="22"/>
        </w:rPr>
        <w:t>ire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teract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tegrate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sz w:val="22"/>
          <w:szCs w:val="22"/>
        </w:rPr>
        <w:t>ge</w:t>
      </w:r>
    </w:p>
    <w:p w14:paraId="7FB495A6" w14:textId="77777777" w:rsidR="00CF4BB3" w:rsidRPr="00850CFE" w:rsidRDefault="00850CFE">
      <w:pPr>
        <w:spacing w:before="1"/>
        <w:ind w:right="429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ten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4DDE0D7F" w14:textId="77777777" w:rsidR="00CF4BB3" w:rsidRPr="00850CFE" w:rsidRDefault="00850CF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5AB89548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43C451" w14:textId="77777777" w:rsidR="00CF4BB3" w:rsidRPr="00850CFE" w:rsidRDefault="00850CFE">
      <w:pPr>
        <w:ind w:right="1674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oti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orga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rai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oke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or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0CF5D7A" w14:textId="77777777" w:rsidR="00CF4BB3" w:rsidRPr="00850CFE" w:rsidRDefault="00850CFE">
      <w:pPr>
        <w:spacing w:before="1"/>
        <w:ind w:right="1355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E41C326" w14:textId="77777777" w:rsidR="00CF4BB3" w:rsidRPr="00850CFE" w:rsidRDefault="00850CF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olicit</w:t>
      </w:r>
    </w:p>
    <w:p w14:paraId="4BE85AA0" w14:textId="77777777" w:rsidR="00CF4BB3" w:rsidRPr="00850CFE" w:rsidRDefault="00850CFE">
      <w:pPr>
        <w:spacing w:before="1"/>
        <w:ind w:right="1485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timul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ize teach</w:t>
      </w:r>
    </w:p>
    <w:p w14:paraId="2BE99374" w14:textId="77777777" w:rsidR="00CF4BB3" w:rsidRPr="00850CFE" w:rsidRDefault="00850CFE">
      <w:pPr>
        <w:ind w:right="1773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pgSz w:w="12240" w:h="15840"/>
          <w:pgMar w:top="1380" w:right="1720" w:bottom="280" w:left="980" w:header="720" w:footer="720" w:gutter="0"/>
          <w:cols w:num="3" w:space="720" w:equalWidth="0">
            <w:col w:w="1932" w:space="2009"/>
            <w:col w:w="979" w:space="2141"/>
            <w:col w:w="2479"/>
          </w:cols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tell 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k 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orize 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3ACA8F20" w14:textId="77777777" w:rsidR="00CF4BB3" w:rsidRPr="00850CFE" w:rsidRDefault="00CF4BB3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07E18B21" w14:textId="77777777" w:rsidR="00CF4BB3" w:rsidRPr="00850CFE" w:rsidRDefault="00850CFE">
      <w:pPr>
        <w:spacing w:before="15"/>
        <w:ind w:left="820" w:right="-37" w:hanging="7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chn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gan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50CFE">
        <w:rPr>
          <w:rFonts w:asciiTheme="minorHAnsi" w:eastAsia="Calibri" w:hAnsiTheme="minorHAnsi" w:cstheme="minorHAnsi"/>
          <w:sz w:val="22"/>
          <w:szCs w:val="22"/>
        </w:rPr>
        <w:t>ild calc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comp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co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ign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tect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lay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gine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2A335EB" w14:textId="77777777" w:rsidR="00CF4BB3" w:rsidRPr="00850CFE" w:rsidRDefault="00850CF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7A587CC4" w14:textId="77777777" w:rsidR="00CF4BB3" w:rsidRPr="00850CFE" w:rsidRDefault="00850CF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rica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iga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 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rate 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artici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gram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ilit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air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 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tri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cr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FB769E8" w14:textId="77777777" w:rsidR="00CF4BB3" w:rsidRPr="00850CFE" w:rsidRDefault="00850CFE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2A66C91E" w14:textId="77777777" w:rsidR="00CF4BB3" w:rsidRPr="00850CFE" w:rsidRDefault="00850CFE">
      <w:pPr>
        <w:ind w:right="1528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586" w:space="2115"/>
            <w:col w:w="941" w:space="2660"/>
            <w:col w:w="2238"/>
          </w:cols>
        </w:sect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ol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ly 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850CFE">
        <w:rPr>
          <w:rFonts w:asciiTheme="minorHAnsi" w:eastAsia="Calibri" w:hAnsiTheme="minorHAnsi" w:cstheme="minorHAnsi"/>
          <w:sz w:val="22"/>
          <w:szCs w:val="22"/>
        </w:rPr>
        <w:t>gra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43E4396" w14:textId="77777777" w:rsidR="00CF4BB3" w:rsidRPr="00850CFE" w:rsidRDefault="00CF4BB3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3B3BA78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05536D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5E6188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D04538" w14:textId="77777777" w:rsidR="00CF4BB3" w:rsidRPr="00850CFE" w:rsidRDefault="00850CFE">
      <w:pPr>
        <w:spacing w:before="15"/>
        <w:ind w:left="100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1720" w:bottom="280" w:left="980" w:header="720" w:footer="720" w:gutter="0"/>
          <w:cols w:space="720"/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(Mo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tertr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k)</w:t>
      </w:r>
    </w:p>
    <w:p w14:paraId="57FC52A1" w14:textId="77777777" w:rsidR="00CF4BB3" w:rsidRPr="00850CFE" w:rsidRDefault="00850CFE">
      <w:pPr>
        <w:spacing w:before="45"/>
        <w:ind w:left="1241" w:right="127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Ma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 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ks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to 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 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wh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f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hi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h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!</w:t>
      </w:r>
    </w:p>
    <w:p w14:paraId="05FAC9CD" w14:textId="77777777" w:rsidR="00CF4BB3" w:rsidRPr="00850CFE" w:rsidRDefault="00CF4BB3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11C72C0" w14:textId="77777777" w:rsidR="00CF4BB3" w:rsidRPr="00850CFE" w:rsidRDefault="00850CFE">
      <w:pPr>
        <w:spacing w:line="250" w:lineRule="auto"/>
        <w:ind w:left="100" w:right="79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507477CD">
          <v:group id="_x0000_s1110" style="position:absolute;left:0;text-align:left;margin-left:34.55pt;margin-top:17.6pt;width:543pt;height:0;z-index:-251679232;mso-position-horizontal-relative:page" coordorigin="691,352" coordsize="10860,0">
            <v:shape id="_x0000_s1111" style="position:absolute;left:691;top:352;width:10860;height:0" coordorigin="691,352" coordsize="10860,0" path="m691,352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J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b/>
          <w:spacing w:val="16"/>
          <w:sz w:val="22"/>
          <w:szCs w:val="22"/>
        </w:rPr>
        <w:t xml:space="preserve"> </w:t>
      </w:r>
      <w:hyperlink r:id="rId5">
        <w:r w:rsidRPr="00850CFE">
          <w:rPr>
            <w:rFonts w:asciiTheme="minorHAnsi" w:eastAsia="Cambria" w:hAnsiTheme="minorHAnsi" w:cstheme="minorHAnsi"/>
            <w:b/>
            <w:sz w:val="22"/>
            <w:szCs w:val="22"/>
          </w:rPr>
          <w:t>j</w:t>
        </w:r>
        <w:r w:rsidRPr="00850CFE">
          <w:rPr>
            <w:rFonts w:asciiTheme="minorHAnsi" w:eastAsia="Cambria" w:hAnsiTheme="minorHAnsi" w:cstheme="minorHAnsi"/>
            <w:b/>
            <w:spacing w:val="-1"/>
            <w:sz w:val="22"/>
            <w:szCs w:val="22"/>
          </w:rPr>
          <w:t>r</w:t>
        </w:r>
        <w:r w:rsidRPr="00850CFE">
          <w:rPr>
            <w:rFonts w:asciiTheme="minorHAnsi" w:eastAsia="Cambria" w:hAnsiTheme="minorHAnsi" w:cstheme="minorHAnsi"/>
            <w:b/>
            <w:sz w:val="22"/>
            <w:szCs w:val="22"/>
          </w:rPr>
          <w:t>@v</w:t>
        </w:r>
        <w:r w:rsidRPr="00850CFE">
          <w:rPr>
            <w:rFonts w:asciiTheme="minorHAnsi" w:eastAsia="Cambria" w:hAnsiTheme="minorHAnsi" w:cstheme="minorHAnsi"/>
            <w:b/>
            <w:spacing w:val="-2"/>
            <w:sz w:val="22"/>
            <w:szCs w:val="22"/>
          </w:rPr>
          <w:t>i</w:t>
        </w:r>
        <w:r w:rsidRPr="00850CFE">
          <w:rPr>
            <w:rFonts w:asciiTheme="minorHAnsi" w:eastAsia="Cambria" w:hAnsiTheme="minorHAnsi" w:cstheme="minorHAnsi"/>
            <w:b/>
            <w:sz w:val="22"/>
            <w:szCs w:val="22"/>
          </w:rPr>
          <w:t>rg</w:t>
        </w:r>
        <w:r w:rsidRPr="00850CFE">
          <w:rPr>
            <w:rFonts w:asciiTheme="minorHAnsi" w:eastAsia="Cambria" w:hAnsiTheme="minorHAnsi" w:cstheme="minorHAnsi"/>
            <w:b/>
            <w:spacing w:val="1"/>
            <w:sz w:val="22"/>
            <w:szCs w:val="22"/>
          </w:rPr>
          <w:t>i</w:t>
        </w:r>
        <w:r w:rsidRPr="00850CFE">
          <w:rPr>
            <w:rFonts w:asciiTheme="minorHAnsi" w:eastAsia="Cambria" w:hAnsiTheme="minorHAnsi" w:cstheme="minorHAnsi"/>
            <w:b/>
            <w:spacing w:val="-1"/>
            <w:sz w:val="22"/>
            <w:szCs w:val="22"/>
          </w:rPr>
          <w:t>ni</w:t>
        </w:r>
        <w:r w:rsidRPr="00850CFE">
          <w:rPr>
            <w:rFonts w:asciiTheme="minorHAnsi" w:eastAsia="Cambria" w:hAnsiTheme="minorHAnsi" w:cstheme="minorHAnsi"/>
            <w:b/>
            <w:spacing w:val="1"/>
            <w:sz w:val="22"/>
            <w:szCs w:val="22"/>
          </w:rPr>
          <w:t>a</w:t>
        </w:r>
        <w:r w:rsidRPr="00850CFE">
          <w:rPr>
            <w:rFonts w:asciiTheme="minorHAnsi" w:eastAsia="Cambria" w:hAnsiTheme="minorHAnsi" w:cstheme="minorHAnsi"/>
            <w:b/>
            <w:sz w:val="22"/>
            <w:szCs w:val="22"/>
          </w:rPr>
          <w:t>.</w:t>
        </w:r>
        <w:r w:rsidRPr="00850CFE">
          <w:rPr>
            <w:rFonts w:asciiTheme="minorHAnsi" w:eastAsia="Cambria" w:hAnsiTheme="minorHAnsi" w:cstheme="minorHAnsi"/>
            <w:b/>
            <w:spacing w:val="-1"/>
            <w:sz w:val="22"/>
            <w:szCs w:val="22"/>
          </w:rPr>
          <w:t>e</w:t>
        </w:r>
        <w:r w:rsidRPr="00850CFE">
          <w:rPr>
            <w:rFonts w:asciiTheme="minorHAnsi" w:eastAsia="Cambria" w:hAnsiTheme="minorHAnsi" w:cstheme="minorHAnsi"/>
            <w:b/>
            <w:sz w:val="22"/>
            <w:szCs w:val="22"/>
          </w:rPr>
          <w:t>du</w:t>
        </w:r>
      </w:hyperlink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hool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Ad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234 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z, Ch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esv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e,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A 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2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2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9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0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4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ell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850CFE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(7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5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1) xx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-xxxx 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Ad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850CFE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40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x S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, Ri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hm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on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A 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2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2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0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33</w:t>
      </w:r>
    </w:p>
    <w:p w14:paraId="3B6AE8D9" w14:textId="77777777" w:rsidR="00CF4BB3" w:rsidRPr="00850CFE" w:rsidRDefault="00CF4BB3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F73900C" w14:textId="77777777" w:rsidR="00CF4BB3" w:rsidRPr="00850CFE" w:rsidRDefault="00850CFE">
      <w:pPr>
        <w:ind w:left="100" w:right="977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1F24E1C5">
          <v:group id="_x0000_s1108" style="position:absolute;left:0;text-align:left;margin-left:34.55pt;margin-top:14.15pt;width:543pt;height:0;z-index:-251678208;mso-position-horizontal-relative:page" coordorigin="691,283" coordsize="10860,0">
            <v:shape id="_x0000_s1109" style="position:absolute;left:691;top:283;width:10860;height:0" coordorigin="691,283" coordsize="10860,0" path="m691,283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OBJ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5F69D8AD" w14:textId="77777777" w:rsidR="00CF4BB3" w:rsidRPr="00850CFE" w:rsidRDefault="00850CFE">
      <w:pPr>
        <w:spacing w:before="34" w:line="240" w:lineRule="exact"/>
        <w:ind w:left="280" w:right="329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sz w:val="22"/>
          <w:szCs w:val="22"/>
        </w:rPr>
        <w:t>pe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en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e thr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ou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z w:val="22"/>
          <w:szCs w:val="22"/>
        </w:rPr>
        <w:t>h an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ter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fo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on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te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hnology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or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4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on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z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work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mbria" w:hAnsiTheme="minorHAnsi" w:cstheme="minorHAnsi"/>
          <w:sz w:val="22"/>
          <w:szCs w:val="22"/>
        </w:rPr>
        <w:t>leade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sz w:val="22"/>
          <w:szCs w:val="22"/>
        </w:rPr>
        <w:t>per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enc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z w:val="22"/>
          <w:szCs w:val="22"/>
        </w:rPr>
        <w:t>ro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eastAsia="Cambria" w:hAnsiTheme="minorHAnsi" w:cstheme="minorHAnsi"/>
          <w:sz w:val="22"/>
          <w:szCs w:val="22"/>
        </w:rPr>
        <w:t>uni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at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on, pr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mbria" w:hAnsiTheme="minorHAnsi" w:cstheme="minorHAnsi"/>
          <w:sz w:val="22"/>
          <w:szCs w:val="22"/>
        </w:rPr>
        <w:t>lem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olv</w:t>
      </w:r>
      <w:r w:rsidRPr="00850CFE">
        <w:rPr>
          <w:rFonts w:asciiTheme="minorHAnsi" w:eastAsia="Cambria" w:hAnsiTheme="minorHAnsi" w:cstheme="minorHAnsi"/>
          <w:spacing w:val="4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ter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onal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kil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AAA4726" w14:textId="77777777" w:rsidR="00CF4BB3" w:rsidRPr="00850CFE" w:rsidRDefault="00CF4BB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17888FE" w14:textId="77777777" w:rsidR="00CF4BB3" w:rsidRPr="00850CFE" w:rsidRDefault="00850CFE">
      <w:pPr>
        <w:ind w:left="100" w:right="966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b/>
          <w:sz w:val="22"/>
          <w:szCs w:val="22"/>
        </w:rPr>
        <w:t>EDUC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TION</w:t>
      </w:r>
    </w:p>
    <w:p w14:paraId="382C72C8" w14:textId="77777777" w:rsidR="00CF4BB3" w:rsidRPr="00850CFE" w:rsidRDefault="00850CFE">
      <w:pPr>
        <w:spacing w:before="30"/>
        <w:ind w:left="280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64F6046D">
          <v:group id="_x0000_s1106" style="position:absolute;left:0;text-align:left;margin-left:34.55pt;margin-top:1.25pt;width:543pt;height:0;z-index:-251677184;mso-position-horizontal-relative:page" coordorigin="691,25" coordsize="10860,0">
            <v:shape id="_x0000_s1107" style="position:absolute;left:691;top:25;width:10860;height:0" coordorigin="691,25" coordsize="10860,0" path="m691,25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ia,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pacing w:val="-4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gi</w:t>
      </w:r>
      <w:r w:rsidRPr="00850CFE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d App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ied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</w:t>
      </w:r>
      <w:r w:rsidRPr="00850CFE">
        <w:rPr>
          <w:rFonts w:asciiTheme="minorHAnsi" w:eastAsia="Cambria" w:hAnsiTheme="minorHAnsi" w:cstheme="minorHAnsi"/>
          <w:b/>
          <w:spacing w:val="44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z w:val="22"/>
          <w:szCs w:val="22"/>
        </w:rPr>
        <w:t>ar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sz w:val="22"/>
          <w:szCs w:val="22"/>
        </w:rPr>
        <w:t>otte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ll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1C3C3BE6" w14:textId="77777777" w:rsidR="00CF4BB3" w:rsidRPr="00850CFE" w:rsidRDefault="00850CFE">
      <w:pPr>
        <w:spacing w:line="240" w:lineRule="exact"/>
        <w:ind w:left="280" w:right="8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id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B.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cip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j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ivil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ginee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1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May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</w:p>
    <w:p w14:paraId="4DD2A6D8" w14:textId="77777777" w:rsidR="00CF4BB3" w:rsidRPr="00850CFE" w:rsidRDefault="00CF4BB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5578077" w14:textId="77777777" w:rsidR="00CF4BB3" w:rsidRPr="00850CFE" w:rsidRDefault="00850CFE">
      <w:pPr>
        <w:ind w:left="280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b/>
          <w:sz w:val="22"/>
          <w:szCs w:val="22"/>
        </w:rPr>
        <w:t>BRID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Pro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gr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m,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ho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plied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ci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</w:t>
      </w:r>
      <w:r w:rsidRPr="00850CFE">
        <w:rPr>
          <w:rFonts w:asciiTheme="minorHAnsi" w:eastAsia="Cambria" w:hAnsiTheme="minorHAnsi" w:cstheme="minorHAnsi"/>
          <w:b/>
          <w:spacing w:val="40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z w:val="22"/>
          <w:szCs w:val="22"/>
        </w:rPr>
        <w:t>ar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sz w:val="22"/>
          <w:szCs w:val="22"/>
        </w:rPr>
        <w:t>otte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ll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28E82076" w14:textId="77777777" w:rsidR="00CF4BB3" w:rsidRPr="00850CFE" w:rsidRDefault="00850CFE">
      <w:pPr>
        <w:spacing w:before="2"/>
        <w:ind w:left="280" w:right="8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us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S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cience Tec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i/>
          <w:spacing w:val="-3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gy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&amp; 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iet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istry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La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36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er 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</w:p>
    <w:p w14:paraId="6C32106D" w14:textId="77777777" w:rsidR="00CF4BB3" w:rsidRPr="00850CFE" w:rsidRDefault="00850CFE">
      <w:pPr>
        <w:tabs>
          <w:tab w:val="left" w:pos="820"/>
        </w:tabs>
        <w:spacing w:before="3" w:line="240" w:lineRule="exact"/>
        <w:ind w:left="820" w:right="1986" w:hanging="360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inte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eek 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su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z w:val="22"/>
          <w:szCs w:val="22"/>
        </w:rPr>
        <w:t>ro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z w:val="22"/>
          <w:szCs w:val="22"/>
        </w:rPr>
        <w:t>rov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acad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, per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onal a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z w:val="22"/>
          <w:szCs w:val="22"/>
        </w:rPr>
        <w:t>rof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onal de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z w:val="22"/>
          <w:szCs w:val="22"/>
        </w:rPr>
        <w:t>elo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57AD2354" w14:textId="77777777" w:rsidR="00CF4BB3" w:rsidRPr="00850CFE" w:rsidRDefault="00CF4BB3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8311F90" w14:textId="77777777" w:rsidR="00CF4BB3" w:rsidRPr="00850CFE" w:rsidRDefault="00850CFE">
      <w:pPr>
        <w:spacing w:line="268" w:lineRule="auto"/>
        <w:ind w:left="280" w:right="5503" w:hanging="180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4D14BCD6">
          <v:group id="_x0000_s1104" style="position:absolute;left:0;text-align:left;margin-left:34.55pt;margin-top:14.15pt;width:543pt;height:0;z-index:-251676160;mso-position-horizontal-relative:page" coordorigin="691,283" coordsize="10860,0">
            <v:shape id="_x0000_s1105" style="position:absolute;left:691;top:283;width:10860;height:0" coordorigin="691,283" coordsize="10860,0" path="m691,283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RELEVA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 I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TER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4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S,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ROJ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CTS &amp; COURS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WORK E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R 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1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62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–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to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gi</w:t>
      </w:r>
      <w:r w:rsidRPr="00850CFE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eri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b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 L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b</w:t>
      </w:r>
    </w:p>
    <w:p w14:paraId="7F94AD2D" w14:textId="77777777" w:rsidR="00CF4BB3" w:rsidRPr="00850CFE" w:rsidRDefault="00850CFE">
      <w:pPr>
        <w:spacing w:line="24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De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850CFE">
        <w:rPr>
          <w:rFonts w:asciiTheme="minorHAnsi" w:eastAsia="Cambria" w:hAnsiTheme="minorHAnsi" w:cstheme="minorHAnsi"/>
          <w:sz w:val="22"/>
          <w:szCs w:val="22"/>
        </w:rPr>
        <w:t>ed a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mbria" w:hAnsiTheme="minorHAnsi" w:cstheme="minorHAnsi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lt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850CFE">
        <w:rPr>
          <w:rFonts w:asciiTheme="minorHAnsi" w:eastAsia="Cambria" w:hAnsiTheme="minorHAnsi" w:cstheme="minorHAnsi"/>
          <w:sz w:val="22"/>
          <w:szCs w:val="22"/>
        </w:rPr>
        <w:t>au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z w:val="22"/>
          <w:szCs w:val="22"/>
        </w:rPr>
        <w:t>ono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ket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eastAsia="Cambria" w:hAnsiTheme="minorHAnsi" w:cstheme="minorHAnsi"/>
          <w:sz w:val="22"/>
          <w:szCs w:val="22"/>
        </w:rPr>
        <w:t>all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850CFE">
        <w:rPr>
          <w:rFonts w:asciiTheme="minorHAnsi" w:eastAsia="Cambria" w:hAnsiTheme="minorHAnsi" w:cstheme="minorHAnsi"/>
          <w:sz w:val="22"/>
          <w:szCs w:val="22"/>
        </w:rPr>
        <w:t>obot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for the 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ot 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z w:val="22"/>
          <w:szCs w:val="22"/>
        </w:rPr>
        <w:t>h a te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05C49DB3" w14:textId="77777777" w:rsidR="00CF4BB3" w:rsidRPr="00850CFE" w:rsidRDefault="00CF4BB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2E2835D" w14:textId="77777777" w:rsidR="00CF4BB3" w:rsidRPr="00850CFE" w:rsidRDefault="00850CFE">
      <w:pPr>
        <w:ind w:left="100" w:right="897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HN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IC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KI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LS</w:t>
      </w:r>
    </w:p>
    <w:p w14:paraId="26D66E7D" w14:textId="77777777" w:rsidR="00CF4BB3" w:rsidRPr="00850CFE" w:rsidRDefault="00850CFE">
      <w:pPr>
        <w:spacing w:before="27"/>
        <w:ind w:left="244" w:right="133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2F9D4585">
          <v:group id="_x0000_s1102" style="position:absolute;left:0;text-align:left;margin-left:34.55pt;margin-top:1.1pt;width:543pt;height:0;z-index:-251675136;mso-position-horizontal-relative:page" coordorigin="691,22" coordsize="10860,0">
            <v:shape id="_x0000_s1103" style="position:absolute;left:691;top:22;width:10860;height:0" coordorigin="691,22" coordsize="10860,0" path="m691,22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eastAsia="Cambria" w:hAnsiTheme="minorHAnsi" w:cstheme="minorHAnsi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850CFE">
        <w:rPr>
          <w:rFonts w:asciiTheme="minorHAnsi" w:eastAsia="Cambria" w:hAnsiTheme="minorHAnsi" w:cstheme="minorHAnsi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oft 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z w:val="22"/>
          <w:szCs w:val="22"/>
        </w:rPr>
        <w:t>ff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e, 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ed in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850CFE">
        <w:rPr>
          <w:rFonts w:asciiTheme="minorHAnsi" w:eastAsia="Cambria" w:hAnsiTheme="minorHAnsi" w:cstheme="minorHAnsi"/>
          <w:sz w:val="22"/>
          <w:szCs w:val="22"/>
        </w:rPr>
        <w:t>ut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z w:val="22"/>
          <w:szCs w:val="22"/>
        </w:rPr>
        <w:t>de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k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In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z w:val="22"/>
          <w:szCs w:val="22"/>
        </w:rPr>
        <w:t>en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z w:val="22"/>
          <w:szCs w:val="22"/>
        </w:rPr>
        <w:t>r, C/C+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+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50CFE">
        <w:rPr>
          <w:rFonts w:asciiTheme="minorHAnsi" w:eastAsia="Cambria" w:hAnsiTheme="minorHAnsi" w:cstheme="minorHAnsi"/>
          <w:sz w:val="22"/>
          <w:szCs w:val="22"/>
        </w:rPr>
        <w:t>ava, Ma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z w:val="22"/>
          <w:szCs w:val="22"/>
        </w:rPr>
        <w:t>D,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Math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a, and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0B5973E0" w14:textId="77777777" w:rsidR="00CF4BB3" w:rsidRPr="00850CFE" w:rsidRDefault="00CF4BB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1BF1047" w14:textId="77777777" w:rsidR="00CF4BB3" w:rsidRPr="00850CFE" w:rsidRDefault="00850CFE">
      <w:pPr>
        <w:ind w:left="100" w:right="889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W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ORK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ERIE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CE</w:t>
      </w:r>
    </w:p>
    <w:p w14:paraId="19E0143D" w14:textId="77777777" w:rsidR="00CF4BB3" w:rsidRPr="00850CFE" w:rsidRDefault="00850CFE">
      <w:pPr>
        <w:spacing w:before="30"/>
        <w:ind w:left="280" w:right="7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3F80C8BF">
          <v:group id="_x0000_s1100" style="position:absolute;left:0;text-align:left;margin-left:34.55pt;margin-top:1.25pt;width:543pt;height:0;z-index:-251674112;mso-position-horizontal-relative:page" coordorigin="691,25" coordsize="10860,0">
            <v:shape id="_x0000_s1101" style="position:absolute;left:691;top:25;width:10860;height:0" coordorigin="691,25" coordsize="10860,0" path="m691,25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Ly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nn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’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H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ma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b/>
          <w:spacing w:val="37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Ri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ond,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44753497" w14:textId="77777777" w:rsidR="00CF4BB3" w:rsidRPr="00850CFE" w:rsidRDefault="00850CFE">
      <w:pPr>
        <w:spacing w:before="1"/>
        <w:ind w:left="280" w:right="8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As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istant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28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ers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2</w:t>
      </w:r>
      <w:r w:rsidRPr="00850CFE">
        <w:rPr>
          <w:rFonts w:asciiTheme="minorHAnsi" w:eastAsia="Cambria" w:hAnsiTheme="minorHAnsi" w:cstheme="minorHAnsi"/>
          <w:sz w:val="22"/>
          <w:szCs w:val="22"/>
        </w:rPr>
        <w:t>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50CFE">
        <w:rPr>
          <w:rFonts w:asciiTheme="minorHAnsi" w:eastAsia="Cambria" w:hAnsiTheme="minorHAnsi" w:cstheme="minorHAnsi"/>
          <w:sz w:val="22"/>
          <w:szCs w:val="22"/>
        </w:rPr>
        <w:t>, 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5F6F59D3" w14:textId="77777777" w:rsidR="00CF4BB3" w:rsidRPr="00850CFE" w:rsidRDefault="00CF4BB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DD5CCBE" w14:textId="77777777" w:rsidR="00CF4BB3" w:rsidRPr="00850CFE" w:rsidRDefault="00850CFE">
      <w:pPr>
        <w:ind w:left="280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b/>
          <w:sz w:val="22"/>
          <w:szCs w:val="22"/>
        </w:rPr>
        <w:t>FedEx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ice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b/>
          <w:spacing w:val="15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Ri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ond,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1E1C6DBE" w14:textId="77777777" w:rsidR="00CF4BB3" w:rsidRPr="00850CFE" w:rsidRDefault="00850CFE">
      <w:pPr>
        <w:spacing w:line="240" w:lineRule="exact"/>
        <w:ind w:left="280" w:right="8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etail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ul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pacing w:val="-3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4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er 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43AAC7E6" w14:textId="77777777" w:rsidR="00CF4BB3" w:rsidRPr="00850CFE" w:rsidRDefault="00850CFE">
      <w:pPr>
        <w:spacing w:line="24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850CFE">
        <w:rPr>
          <w:rFonts w:asciiTheme="minorHAnsi" w:eastAsia="Segoe MDL2 Assets" w:hAnsiTheme="minorHAnsi" w:cstheme="minorHAnsi"/>
          <w:spacing w:val="5"/>
          <w:w w:val="46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850CFE">
        <w:rPr>
          <w:rFonts w:asciiTheme="minorHAnsi" w:eastAsia="Cambria" w:hAnsiTheme="minorHAnsi" w:cstheme="minorHAnsi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ul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on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spe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al p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, a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d ope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z w:val="22"/>
          <w:szCs w:val="22"/>
        </w:rPr>
        <w:t>at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off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e e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q</w:t>
      </w:r>
      <w:r w:rsidRPr="00850CFE">
        <w:rPr>
          <w:rFonts w:asciiTheme="minorHAnsi" w:eastAsia="Cambria" w:hAnsiTheme="minorHAnsi" w:cstheme="minorHAnsi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09C38D09" w14:textId="77777777" w:rsidR="00CF4BB3" w:rsidRPr="00850CFE" w:rsidRDefault="00CF4BB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E065AE0" w14:textId="77777777" w:rsidR="00CF4BB3" w:rsidRPr="00850CFE" w:rsidRDefault="00850CFE">
      <w:pPr>
        <w:ind w:left="280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co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&amp;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ga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el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lo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w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Ri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ond,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44D91D97" w14:textId="77777777" w:rsidR="00CF4BB3" w:rsidRPr="00850CFE" w:rsidRDefault="00850CFE">
      <w:pPr>
        <w:spacing w:before="1"/>
        <w:ind w:left="280" w:right="8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i/>
          <w:sz w:val="22"/>
          <w:szCs w:val="22"/>
        </w:rPr>
        <w:t>Gene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As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ista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38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Ju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e 2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Cambria" w:hAnsiTheme="minorHAnsi" w:cstheme="minorHAnsi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mbria" w:hAnsiTheme="minorHAnsi" w:cstheme="minorHAnsi"/>
          <w:sz w:val="22"/>
          <w:szCs w:val="22"/>
        </w:rPr>
        <w:t>er 20</w:t>
      </w:r>
      <w:r w:rsidRPr="00850CFE">
        <w:rPr>
          <w:rFonts w:asciiTheme="minorHAnsi" w:eastAsia="Cambria" w:hAnsiTheme="minorHAnsi" w:cstheme="minorHAnsi"/>
          <w:spacing w:val="-4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5850F801" w14:textId="77777777" w:rsidR="00CF4BB3" w:rsidRPr="00850CFE" w:rsidRDefault="00850CFE">
      <w:pPr>
        <w:spacing w:line="24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850CFE">
        <w:rPr>
          <w:rFonts w:asciiTheme="minorHAnsi" w:eastAsia="Segoe MDL2 Assets" w:hAnsiTheme="minorHAnsi" w:cstheme="minorHAnsi"/>
          <w:spacing w:val="5"/>
          <w:w w:val="46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850CFE">
        <w:rPr>
          <w:rFonts w:asciiTheme="minorHAnsi" w:eastAsia="Cambria" w:hAnsiTheme="minorHAnsi" w:cstheme="minorHAnsi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850CFE">
        <w:rPr>
          <w:rFonts w:asciiTheme="minorHAnsi" w:eastAsia="Cambria" w:hAnsiTheme="minorHAnsi" w:cstheme="minorHAnsi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tim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z w:val="22"/>
          <w:szCs w:val="22"/>
        </w:rPr>
        <w:t>et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at fro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k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as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z w:val="22"/>
          <w:szCs w:val="22"/>
        </w:rPr>
        <w:t>retar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mbria" w:hAnsiTheme="minorHAnsi" w:cstheme="minorHAnsi"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and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IRA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850CFE">
        <w:rPr>
          <w:rFonts w:asciiTheme="minorHAnsi" w:eastAsia="Cambria" w:hAnsiTheme="minorHAnsi" w:cstheme="minorHAnsi"/>
          <w:sz w:val="22"/>
          <w:szCs w:val="22"/>
        </w:rPr>
        <w:t>epar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sz w:val="22"/>
          <w:szCs w:val="22"/>
        </w:rPr>
        <w:t>ent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in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z w:val="22"/>
          <w:szCs w:val="22"/>
        </w:rPr>
        <w:t>al p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5472983" w14:textId="77777777" w:rsidR="00CF4BB3" w:rsidRPr="00850CFE" w:rsidRDefault="00CF4BB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61056B1" w14:textId="77777777" w:rsidR="00CF4BB3" w:rsidRPr="00850CFE" w:rsidRDefault="00850CFE">
      <w:pPr>
        <w:ind w:left="100" w:right="478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Cambria" w:hAnsiTheme="minorHAnsi" w:cstheme="minorHAnsi"/>
          <w:b/>
          <w:sz w:val="22"/>
          <w:szCs w:val="22"/>
        </w:rPr>
        <w:t>LEADERS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H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ORS,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D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XT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CU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RICU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LA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R AC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ITI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3BDA7E72" w14:textId="77777777" w:rsidR="00CF4BB3" w:rsidRPr="00850CFE" w:rsidRDefault="00850CFE">
      <w:pPr>
        <w:spacing w:before="30"/>
        <w:ind w:left="280" w:right="7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4AA22186">
          <v:group id="_x0000_s1098" style="position:absolute;left:0;text-align:left;margin-left:34.55pt;margin-top:1.25pt;width:543pt;height:0;z-index:-251673088;mso-position-horizontal-relative:page" coordorigin="691,25" coordsize="10860,0">
            <v:shape id="_x0000_s1099" style="position:absolute;left:691;top:25;width:10860;height:0" coordorigin="691,25" coordsize="10860,0" path="m691,25r10860,e" filled="f" strokeweight=".20464mm">
              <v:path arrowok="t"/>
            </v:shape>
            <w10:wrap anchorx="page"/>
          </v:group>
        </w:pic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ati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So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cie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f B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s,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ber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24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all 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850CFE">
        <w:rPr>
          <w:rFonts w:asciiTheme="minorHAnsi" w:eastAsia="Cambria" w:hAnsiTheme="minorHAnsi" w:cstheme="minorHAnsi"/>
          <w:sz w:val="22"/>
          <w:szCs w:val="22"/>
        </w:rPr>
        <w:t>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Cambria" w:hAnsiTheme="minorHAnsi" w:cstheme="minorHAnsi"/>
          <w:sz w:val="22"/>
          <w:szCs w:val="22"/>
        </w:rPr>
        <w:t>pr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ent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cie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W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En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s,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ber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z w:val="22"/>
          <w:szCs w:val="22"/>
        </w:rPr>
        <w:t>all 200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Cambria" w:hAnsiTheme="minorHAnsi" w:cstheme="minorHAnsi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ent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Ho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use C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cil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b/>
          <w:spacing w:val="37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z w:val="22"/>
          <w:szCs w:val="22"/>
        </w:rPr>
        <w:t>all 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Cambria" w:hAnsiTheme="minorHAnsi" w:cstheme="minorHAnsi"/>
          <w:sz w:val="22"/>
          <w:szCs w:val="22"/>
        </w:rPr>
        <w:t>pr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4831B374" w14:textId="77777777" w:rsidR="00CF4BB3" w:rsidRPr="00850CFE" w:rsidRDefault="00850CFE">
      <w:pPr>
        <w:spacing w:line="240" w:lineRule="exact"/>
        <w:ind w:left="501"/>
        <w:rPr>
          <w:rFonts w:asciiTheme="minorHAnsi" w:eastAsia="Cambria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850CFE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z w:val="22"/>
          <w:szCs w:val="22"/>
        </w:rPr>
        <w:t>lo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Repr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en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35BE5364" w14:textId="77777777" w:rsidR="00CF4BB3" w:rsidRPr="00850CFE" w:rsidRDefault="00850CFE">
      <w:pPr>
        <w:spacing w:before="1"/>
        <w:ind w:left="280" w:right="76"/>
        <w:jc w:val="both"/>
        <w:rPr>
          <w:rFonts w:asciiTheme="minorHAnsi" w:eastAsia="Cambria" w:hAnsiTheme="minorHAnsi" w:cstheme="minorHAnsi"/>
          <w:sz w:val="22"/>
          <w:szCs w:val="22"/>
        </w:rPr>
        <w:sectPr w:rsidR="00CF4BB3" w:rsidRPr="00850CFE">
          <w:pgSz w:w="12240" w:h="15840"/>
          <w:pgMar w:top="900" w:right="600" w:bottom="280" w:left="620" w:header="720" w:footer="720" w:gutter="0"/>
          <w:cols w:space="720"/>
        </w:sectPr>
      </w:pPr>
      <w:r w:rsidRPr="00850CFE">
        <w:rPr>
          <w:rFonts w:asciiTheme="minorHAnsi" w:eastAsia="Cambria" w:hAnsiTheme="minorHAnsi" w:cstheme="minorHAnsi"/>
          <w:b/>
          <w:sz w:val="22"/>
          <w:szCs w:val="22"/>
        </w:rPr>
        <w:t>Impa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isti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z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ion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b/>
          <w:spacing w:val="2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z w:val="22"/>
          <w:szCs w:val="22"/>
        </w:rPr>
        <w:t>all 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Cambria" w:hAnsiTheme="minorHAnsi" w:cstheme="minorHAnsi"/>
          <w:sz w:val="22"/>
          <w:szCs w:val="22"/>
        </w:rPr>
        <w:t>pre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ent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Fi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st 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Y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ear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S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em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Fa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ci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33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z w:val="22"/>
          <w:szCs w:val="22"/>
        </w:rPr>
        <w:t>all 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x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Underg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uate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Rec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me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tt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e, En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cil</w:t>
      </w:r>
      <w:r w:rsidRPr="00850CFE">
        <w:rPr>
          <w:rFonts w:asciiTheme="minorHAnsi" w:eastAsia="Cambria" w:hAnsiTheme="minorHAnsi" w:cstheme="minorHAnsi"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ber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</w:t>
      </w:r>
      <w:r w:rsidRPr="00850CFE">
        <w:rPr>
          <w:rFonts w:asciiTheme="minorHAnsi" w:eastAsia="Cambria" w:hAnsiTheme="minorHAnsi" w:cstheme="minorHAnsi"/>
          <w:i/>
          <w:spacing w:val="10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z w:val="22"/>
          <w:szCs w:val="22"/>
        </w:rPr>
        <w:t>all 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xx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ub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ss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eastAsia="Cambria" w:hAnsiTheme="minorHAnsi" w:cstheme="minorHAnsi"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850CFE">
        <w:rPr>
          <w:rFonts w:asciiTheme="minorHAnsi" w:eastAsia="Cambria" w:hAnsiTheme="minorHAnsi" w:cstheme="minorHAnsi"/>
          <w:i/>
          <w:spacing w:val="-3"/>
          <w:sz w:val="22"/>
          <w:szCs w:val="22"/>
        </w:rPr>
        <w:t>m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ber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27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z w:val="22"/>
          <w:szCs w:val="22"/>
        </w:rPr>
        <w:t>all 200</w:t>
      </w:r>
      <w:r w:rsidRPr="00850CFE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-S</w:t>
      </w:r>
      <w:r w:rsidRPr="00850CFE">
        <w:rPr>
          <w:rFonts w:asciiTheme="minorHAnsi" w:eastAsia="Cambria" w:hAnsiTheme="minorHAnsi" w:cstheme="minorHAnsi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sz w:val="22"/>
          <w:szCs w:val="22"/>
        </w:rPr>
        <w:t>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eastAsia="Cambria" w:hAnsiTheme="minorHAnsi" w:cstheme="minorHAnsi"/>
          <w:sz w:val="22"/>
          <w:szCs w:val="22"/>
        </w:rPr>
        <w:t xml:space="preserve">x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Si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ho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J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ewi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h F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llow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ship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So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cie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850CFE">
        <w:rPr>
          <w:rFonts w:asciiTheme="minorHAnsi" w:eastAsia="Cambria" w:hAnsiTheme="minorHAnsi" w:cstheme="minorHAnsi"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Stu</w:t>
      </w:r>
      <w:r w:rsidRPr="00850CFE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ent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30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sz w:val="22"/>
          <w:szCs w:val="22"/>
        </w:rPr>
        <w:t>all 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xx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Day in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 xml:space="preserve">he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>f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e p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ro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gr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m:</w:t>
      </w:r>
      <w:r w:rsidRPr="00850CFE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Zi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pacing w:val="-1"/>
          <w:sz w:val="22"/>
          <w:szCs w:val="22"/>
        </w:rPr>
        <w:t>Un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ion Ba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Chu</w:t>
      </w:r>
      <w:r w:rsidRPr="00850CFE">
        <w:rPr>
          <w:rFonts w:asciiTheme="minorHAnsi" w:eastAsia="Cambria" w:hAnsiTheme="minorHAnsi" w:cstheme="minorHAnsi"/>
          <w:b/>
          <w:spacing w:val="-3"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Cambria" w:hAnsiTheme="minorHAnsi" w:cstheme="minorHAnsi"/>
          <w:b/>
          <w:spacing w:val="2"/>
          <w:sz w:val="22"/>
          <w:szCs w:val="22"/>
        </w:rPr>
        <w:t>h</w:t>
      </w:r>
      <w:r w:rsidRPr="00850CFE">
        <w:rPr>
          <w:rFonts w:asciiTheme="minorHAnsi" w:eastAsia="Cambria" w:hAnsiTheme="minorHAnsi" w:cstheme="minorHAnsi"/>
          <w:sz w:val="22"/>
          <w:szCs w:val="22"/>
        </w:rPr>
        <w:t>,</w:t>
      </w:r>
      <w:r w:rsidRPr="00850CFE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-2"/>
          <w:sz w:val="22"/>
          <w:szCs w:val="22"/>
        </w:rPr>
        <w:t>u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</w:t>
      </w:r>
      <w:r w:rsidRPr="00850CFE">
        <w:rPr>
          <w:rFonts w:asciiTheme="minorHAnsi" w:eastAsia="Cambria" w:hAnsiTheme="minorHAnsi" w:cstheme="minorHAnsi"/>
          <w:i/>
          <w:spacing w:val="26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mbria" w:hAnsiTheme="minorHAnsi" w:cstheme="minorHAnsi"/>
          <w:sz w:val="22"/>
          <w:szCs w:val="22"/>
        </w:rPr>
        <w:t>pring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mbria" w:hAnsiTheme="minorHAnsi" w:cstheme="minorHAnsi"/>
          <w:sz w:val="22"/>
          <w:szCs w:val="22"/>
        </w:rPr>
        <w:t>20</w:t>
      </w:r>
      <w:r w:rsidRPr="00850CFE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</w:p>
    <w:p w14:paraId="6191EC88" w14:textId="77777777" w:rsidR="00CF4BB3" w:rsidRPr="00850CFE" w:rsidRDefault="00850CFE">
      <w:pPr>
        <w:spacing w:before="52" w:line="400" w:lineRule="exact"/>
        <w:ind w:left="100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660" w:right="720" w:bottom="280" w:left="800" w:header="720" w:footer="720" w:gutter="0"/>
          <w:cols w:space="720"/>
        </w:sectPr>
      </w:pP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lastRenderedPageBreak/>
        <w:t>T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 xml:space="preserve">OM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J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EF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ERSON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</w:t>
      </w:r>
      <w:r w:rsidRPr="00850CF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hyperlink r:id="rId6">
        <w:r w:rsidRPr="00850CF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T</w:t>
        </w:r>
        <w:r w:rsidRPr="00850CFE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J@V</w:t>
        </w:r>
        <w:r w:rsidRPr="00850CFE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I</w:t>
        </w:r>
        <w:r w:rsidRPr="00850CF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R</w:t>
        </w:r>
        <w:r w:rsidRPr="00850CFE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G</w:t>
        </w:r>
        <w:r w:rsidRPr="00850CFE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I</w:t>
        </w:r>
        <w:r w:rsidRPr="00850CFE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N</w:t>
        </w:r>
        <w:r w:rsidRPr="00850CFE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I</w:t>
        </w:r>
        <w:r w:rsidRPr="00850CFE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A</w:t>
        </w:r>
        <w:r w:rsidRPr="00850CFE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.</w:t>
        </w:r>
        <w:r w:rsidRPr="00850CFE">
          <w:rPr>
            <w:rFonts w:asciiTheme="minorHAnsi" w:hAnsiTheme="minorHAnsi" w:cstheme="minorHAnsi"/>
            <w:position w:val="-1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D</w:t>
        </w:r>
        <w:r w:rsidRPr="00850CFE">
          <w:rPr>
            <w:rFonts w:asciiTheme="minorHAnsi" w:hAnsiTheme="minorHAnsi" w:cstheme="minorHAnsi"/>
            <w:position w:val="-1"/>
            <w:sz w:val="22"/>
            <w:szCs w:val="22"/>
          </w:rPr>
          <w:t>U</w:t>
        </w:r>
      </w:hyperlink>
    </w:p>
    <w:p w14:paraId="362C0901" w14:textId="77777777" w:rsidR="00CF4BB3" w:rsidRPr="00850CFE" w:rsidRDefault="00850CFE">
      <w:pPr>
        <w:spacing w:before="73"/>
        <w:ind w:left="64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i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z w:val="22"/>
          <w:szCs w:val="22"/>
        </w:rPr>
        <w:t>hool Address</w:t>
      </w:r>
    </w:p>
    <w:p w14:paraId="52623EE8" w14:textId="77777777" w:rsidR="00CF4BB3" w:rsidRPr="00850CFE" w:rsidRDefault="00850CFE">
      <w:pPr>
        <w:ind w:left="64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10 Rotunda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</w:p>
    <w:p w14:paraId="1E14386E" w14:textId="77777777" w:rsidR="00CF4BB3" w:rsidRPr="00850CFE" w:rsidRDefault="00850CFE">
      <w:pPr>
        <w:ind w:left="640" w:right="-56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rlottesvi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 22903</w:t>
      </w:r>
    </w:p>
    <w:p w14:paraId="08C587E4" w14:textId="77777777" w:rsidR="00CF4BB3" w:rsidRPr="00850CFE" w:rsidRDefault="00850CFE">
      <w:pPr>
        <w:ind w:left="64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434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xx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xxxx</w:t>
      </w:r>
    </w:p>
    <w:p w14:paraId="1CFAE496" w14:textId="77777777" w:rsidR="00CF4BB3" w:rsidRPr="00850CFE" w:rsidRDefault="00CF4BB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0200F27" w14:textId="77777777" w:rsidR="00CF4BB3" w:rsidRPr="00850CFE" w:rsidRDefault="00850CFE">
      <w:pPr>
        <w:spacing w:line="260" w:lineRule="exact"/>
        <w:ind w:left="28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DUCAT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48F24201" w14:textId="77777777" w:rsidR="00CF4BB3" w:rsidRPr="00850CFE" w:rsidRDefault="00850CFE">
      <w:pPr>
        <w:spacing w:before="73"/>
        <w:ind w:left="-41" w:right="176" w:firstLine="596"/>
        <w:jc w:val="righ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  <w:r w:rsidRPr="00850CFE">
        <w:rPr>
          <w:rFonts w:asciiTheme="minorHAnsi" w:hAnsiTheme="minorHAnsi" w:cstheme="minorHAnsi"/>
          <w:i/>
          <w:sz w:val="22"/>
          <w:szCs w:val="22"/>
        </w:rPr>
        <w:t>P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rman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nt Address </w:t>
      </w:r>
      <w:r w:rsidRPr="00850CFE">
        <w:rPr>
          <w:rFonts w:asciiTheme="minorHAnsi" w:hAnsiTheme="minorHAnsi" w:cstheme="minorHAnsi"/>
          <w:sz w:val="22"/>
          <w:szCs w:val="22"/>
        </w:rPr>
        <w:t xml:space="preserve">Route 20, </w:t>
      </w:r>
      <w:r w:rsidRPr="00850CFE">
        <w:rPr>
          <w:rFonts w:asciiTheme="minorHAnsi" w:hAnsiTheme="minorHAnsi" w:cstheme="minorHAnsi"/>
          <w:sz w:val="22"/>
          <w:szCs w:val="22"/>
        </w:rPr>
        <w:t>Monti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 Ch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rlottesvi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le VA 22940</w:t>
      </w:r>
    </w:p>
    <w:p w14:paraId="10DAFD5A" w14:textId="77777777" w:rsidR="00CF4BB3" w:rsidRPr="00850CFE" w:rsidRDefault="00850CFE">
      <w:pPr>
        <w:spacing w:line="260" w:lineRule="exact"/>
        <w:ind w:right="176"/>
        <w:jc w:val="right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720" w:bottom="280" w:left="800" w:header="720" w:footer="720" w:gutter="0"/>
          <w:cols w:num="2" w:space="720" w:equalWidth="0">
            <w:col w:w="3120" w:space="4944"/>
            <w:col w:w="2656"/>
          </w:cols>
        </w:sectPr>
      </w:pPr>
      <w:r w:rsidRPr="00850CFE">
        <w:rPr>
          <w:rFonts w:asciiTheme="minorHAnsi" w:hAnsiTheme="minorHAnsi" w:cstheme="minorHAnsi"/>
          <w:sz w:val="22"/>
          <w:szCs w:val="22"/>
        </w:rPr>
        <w:t>434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xx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xxxx</w:t>
      </w:r>
    </w:p>
    <w:p w14:paraId="3C362922" w14:textId="77777777" w:rsidR="00CF4BB3" w:rsidRPr="00850CFE" w:rsidRDefault="00850CFE">
      <w:pPr>
        <w:spacing w:before="50"/>
        <w:ind w:left="640" w:right="155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48ECFF3A">
          <v:group id="_x0000_s1096" style="position:absolute;left:0;text-align:left;margin-left:43.55pt;margin-top:58.9pt;width:534pt;height:0;z-index:-251672064;mso-position-horizontal-relative:page;mso-position-vertical-relative:page" coordorigin="871,1178" coordsize="10680,0">
            <v:shape id="_x0000_s1097" style="position:absolute;left:871;top:1178;width:10680;height:0" coordorigin="871,1178" coordsize="10680,0" path="m871,1178r10680,e" filled="f" strokeweight="2.26pt">
              <v:path arrowok="t"/>
            </v:shape>
            <w10:wrap anchorx="page" anchory="page"/>
          </v:group>
        </w:pict>
      </w:r>
      <w:r w:rsidRPr="00850CFE">
        <w:rPr>
          <w:rFonts w:asciiTheme="minorHAnsi" w:hAnsiTheme="minorHAnsi" w:cstheme="minorHAnsi"/>
          <w:sz w:val="22"/>
          <w:szCs w:val="22"/>
        </w:rPr>
        <w:pict w14:anchorId="47081CFA">
          <v:group id="_x0000_s1094" style="position:absolute;left:0;text-align:left;margin-left:52.55pt;margin-top:2.1pt;width:516pt;height:0;z-index:-251671040;mso-position-horizontal-relative:page" coordorigin="1051,42" coordsize="10320,0">
            <v:shape id="_x0000_s1095" style="position:absolute;left:1051;top:42;width:10320;height:0" coordorigin="1051,42" coordsize="10320,0" path="m1051,42r10320,e" filled="f" strokeweight="1.54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niv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, S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hool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ngi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ee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ng 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850CFE">
        <w:rPr>
          <w:rFonts w:asciiTheme="minorHAnsi" w:hAnsiTheme="minorHAnsi" w:cstheme="minorHAnsi"/>
          <w:b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ce                                  </w:t>
      </w:r>
      <w:r w:rsidRPr="00850CFE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04D4C31D" w14:textId="77777777" w:rsidR="00CF4BB3" w:rsidRPr="00850CFE" w:rsidRDefault="00850CFE">
      <w:pPr>
        <w:spacing w:line="240" w:lineRule="exact"/>
        <w:ind w:left="640" w:right="150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i/>
          <w:sz w:val="22"/>
          <w:szCs w:val="22"/>
        </w:rPr>
        <w:t xml:space="preserve">B.S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50CFE">
        <w:rPr>
          <w:rFonts w:asciiTheme="minorHAnsi" w:hAnsiTheme="minorHAnsi" w:cstheme="minorHAnsi"/>
          <w:i/>
          <w:sz w:val="22"/>
          <w:szCs w:val="22"/>
        </w:rPr>
        <w:t>or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>y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z w:val="22"/>
          <w:szCs w:val="22"/>
        </w:rPr>
        <w:t>ems En</w:t>
      </w:r>
      <w:r w:rsidRPr="00850CF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ee</w:t>
      </w:r>
      <w:r w:rsidRPr="00850CFE">
        <w:rPr>
          <w:rFonts w:asciiTheme="minorHAnsi" w:hAnsiTheme="minorHAnsi" w:cstheme="minorHAnsi"/>
          <w:i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ng, B.A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50CFE">
        <w:rPr>
          <w:rFonts w:asciiTheme="minorHAnsi" w:hAnsiTheme="minorHAnsi" w:cstheme="minorHAnsi"/>
          <w:i/>
          <w:sz w:val="22"/>
          <w:szCs w:val="22"/>
        </w:rPr>
        <w:t>or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cono</w:t>
      </w:r>
      <w:r w:rsidRPr="00850CF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, B.S 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nor Co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i/>
          <w:sz w:val="22"/>
          <w:szCs w:val="22"/>
        </w:rPr>
        <w:t>u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r S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nce                         </w:t>
      </w:r>
      <w:r w:rsidRPr="00850CFE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714DE721" w14:textId="77777777" w:rsidR="00CF4BB3" w:rsidRPr="00850CFE" w:rsidRDefault="00850CFE">
      <w:pPr>
        <w:spacing w:before="6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Sys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ngin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 xml:space="preserve">ng 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3.96</w:t>
      </w:r>
    </w:p>
    <w:p w14:paraId="54A8D4A6" w14:textId="77777777" w:rsidR="00CF4BB3" w:rsidRPr="00850CFE" w:rsidRDefault="00850CFE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vera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3.7</w:t>
      </w:r>
    </w:p>
    <w:p w14:paraId="6BF2C14A" w14:textId="77777777" w:rsidR="00CF4BB3" w:rsidRPr="00850CFE" w:rsidRDefault="00850CFE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 xml:space="preserve">eans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st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hAnsiTheme="minorHAnsi" w:cstheme="minorHAnsi"/>
          <w:sz w:val="22"/>
          <w:szCs w:val="22"/>
        </w:rPr>
        <w:t xml:space="preserve">xx,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hAnsiTheme="minorHAnsi" w:cstheme="minorHAnsi"/>
          <w:sz w:val="22"/>
          <w:szCs w:val="22"/>
        </w:rPr>
        <w:t>xx</w:t>
      </w:r>
    </w:p>
    <w:p w14:paraId="5AEE1DAE" w14:textId="77777777" w:rsidR="00CF4BB3" w:rsidRPr="00850CFE" w:rsidRDefault="00850CFE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 Hon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20%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7BF58854" w14:textId="77777777" w:rsidR="00CF4BB3" w:rsidRPr="00850CFE" w:rsidRDefault="00CF4BB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57C02D8" w14:textId="77777777" w:rsidR="00CF4BB3" w:rsidRPr="00850CFE" w:rsidRDefault="00850CFE">
      <w:pPr>
        <w:ind w:left="640" w:right="188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homas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Je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son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gh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chool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 S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en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e and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chnolo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</w:t>
      </w:r>
      <w:r w:rsidRPr="00850CF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ex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a,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5185C38D" w14:textId="77777777" w:rsidR="00CF4BB3" w:rsidRPr="00850CFE" w:rsidRDefault="00850CFE">
      <w:pPr>
        <w:spacing w:line="240" w:lineRule="exact"/>
        <w:ind w:left="640" w:right="145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i/>
          <w:sz w:val="22"/>
          <w:szCs w:val="22"/>
        </w:rPr>
        <w:t>Tho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as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i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ne 2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50CFE">
        <w:rPr>
          <w:rFonts w:asciiTheme="minorHAnsi" w:hAnsiTheme="minorHAnsi" w:cstheme="minorHAnsi"/>
          <w:sz w:val="22"/>
          <w:szCs w:val="22"/>
        </w:rPr>
        <w:t>xx</w:t>
      </w:r>
    </w:p>
    <w:p w14:paraId="13ABE313" w14:textId="77777777" w:rsidR="00CF4BB3" w:rsidRPr="00850CFE" w:rsidRDefault="00850CFE">
      <w:pPr>
        <w:spacing w:before="2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3.75</w:t>
      </w:r>
    </w:p>
    <w:p w14:paraId="44330421" w14:textId="77777777" w:rsidR="00CF4BB3" w:rsidRPr="00850CFE" w:rsidRDefault="00850CFE">
      <w:pPr>
        <w:spacing w:line="26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ATS: Math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 800, 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50CFE">
        <w:rPr>
          <w:rFonts w:asciiTheme="minorHAnsi" w:hAnsiTheme="minorHAnsi" w:cstheme="minorHAnsi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 6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850CFE">
        <w:rPr>
          <w:rFonts w:asciiTheme="minorHAnsi" w:hAnsiTheme="minorHAnsi" w:cstheme="minorHAnsi"/>
          <w:sz w:val="22"/>
          <w:szCs w:val="22"/>
        </w:rPr>
        <w:t>0, 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th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II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 8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z w:val="22"/>
          <w:szCs w:val="22"/>
        </w:rPr>
        <w:t>0</w:t>
      </w:r>
    </w:p>
    <w:p w14:paraId="7432309D" w14:textId="77777777" w:rsidR="00CF4BB3" w:rsidRPr="00850CFE" w:rsidRDefault="00CF4BB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47FF3F1" w14:textId="77777777" w:rsidR="00CF4BB3" w:rsidRPr="00850CFE" w:rsidRDefault="00850CFE">
      <w:pPr>
        <w:ind w:left="28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850CFE">
        <w:rPr>
          <w:rFonts w:asciiTheme="minorHAnsi" w:hAnsiTheme="minorHAnsi" w:cstheme="minorHAnsi"/>
          <w:b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RK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NCE</w:t>
      </w:r>
    </w:p>
    <w:p w14:paraId="7BBE3698" w14:textId="77777777" w:rsidR="00CF4BB3" w:rsidRPr="00850CFE" w:rsidRDefault="00850CFE">
      <w:pPr>
        <w:spacing w:before="45"/>
        <w:ind w:left="640" w:right="180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1D4C728C">
          <v:group id="_x0000_s1092" style="position:absolute;left:0;text-align:left;margin-left:52.55pt;margin-top:1.85pt;width:516pt;height:0;z-index:-251670016;mso-position-horizontal-relative:page" coordorigin="1051,37" coordsize="10320,0">
            <v:shape id="_x0000_s1093" style="position:absolute;left:1051;top:37;width:10320;height:0" coordorigin="1051,37" coordsize="10320,0" path="m1051,37r10320,e" filled="f" strokeweight="1.54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or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hrop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um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IT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, St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 and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L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al                                                                </w:t>
      </w:r>
      <w:r w:rsidRPr="00850CFE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4B416173" w14:textId="77777777" w:rsidR="00CF4BB3" w:rsidRPr="00850CFE" w:rsidRDefault="00850CFE">
      <w:pPr>
        <w:spacing w:before="1"/>
        <w:ind w:left="640" w:right="159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z w:val="22"/>
          <w:szCs w:val="22"/>
        </w:rPr>
        <w:t>ana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i/>
          <w:sz w:val="22"/>
          <w:szCs w:val="22"/>
        </w:rPr>
        <w:t>ed S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ces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So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i/>
          <w:sz w:val="22"/>
          <w:szCs w:val="22"/>
        </w:rPr>
        <w:t>u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</w:t>
      </w:r>
      <w:r w:rsidRPr="00850CFE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 &amp;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264458EA" w14:textId="77777777" w:rsidR="00CF4BB3" w:rsidRPr="00850CFE" w:rsidRDefault="00850CFE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oped 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h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der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ed Se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 xml:space="preserve">,                      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850CFE">
        <w:rPr>
          <w:rFonts w:asciiTheme="minorHAnsi" w:hAnsiTheme="minorHAnsi" w:cstheme="minorHAnsi"/>
          <w:sz w:val="22"/>
          <w:szCs w:val="22"/>
        </w:rPr>
        <w:t>0xx</w:t>
      </w:r>
    </w:p>
    <w:p w14:paraId="2713BE35" w14:textId="77777777" w:rsidR="00CF4BB3" w:rsidRPr="00850CFE" w:rsidRDefault="00850CFE">
      <w:pPr>
        <w:spacing w:line="240" w:lineRule="exact"/>
        <w:ind w:left="1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de Su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po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, Sto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e, 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)</w:t>
      </w:r>
    </w:p>
    <w:p w14:paraId="3B74CFBF" w14:textId="77777777" w:rsidR="00CF4BB3" w:rsidRPr="00850CFE" w:rsidRDefault="00850CFE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Tool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Web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us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P/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50CFE">
        <w:rPr>
          <w:rFonts w:asciiTheme="minorHAnsi" w:hAnsiTheme="minorHAnsi" w:cstheme="minorHAnsi"/>
          <w:sz w:val="22"/>
          <w:szCs w:val="22"/>
        </w:rPr>
        <w:t>L/H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ML</w:t>
      </w:r>
    </w:p>
    <w:p w14:paraId="0B5299B9" w14:textId="77777777" w:rsidR="00CF4BB3" w:rsidRPr="00850CFE" w:rsidRDefault="00CF4BB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ADFFEAF" w14:textId="77777777" w:rsidR="00CF4BB3" w:rsidRPr="00850CFE" w:rsidRDefault="00850CFE">
      <w:pPr>
        <w:ind w:left="640" w:right="137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or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hrop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um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an IT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, St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 and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al                                                               </w:t>
      </w:r>
      <w:r w:rsidRPr="00850CF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 xml:space="preserve">ond,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7E3A6D6A" w14:textId="77777777" w:rsidR="00CF4BB3" w:rsidRPr="00850CFE" w:rsidRDefault="00850CFE">
      <w:pPr>
        <w:spacing w:line="240" w:lineRule="exact"/>
        <w:ind w:left="640" w:right="174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i/>
          <w:sz w:val="22"/>
          <w:szCs w:val="22"/>
        </w:rPr>
        <w:t>Ent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i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se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z w:val="22"/>
          <w:szCs w:val="22"/>
        </w:rPr>
        <w:t>ch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i/>
          <w:sz w:val="22"/>
          <w:szCs w:val="22"/>
        </w:rPr>
        <w:t>re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228486CD" w14:textId="77777777" w:rsidR="00CF4BB3" w:rsidRPr="00850CFE" w:rsidRDefault="00850CFE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ber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850CFE">
        <w:rPr>
          <w:rFonts w:asciiTheme="minorHAnsi" w:hAnsiTheme="minorHAnsi" w:cstheme="minorHAnsi"/>
          <w:sz w:val="22"/>
          <w:szCs w:val="22"/>
        </w:rPr>
        <w:t>5 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eam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ed w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 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se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513433B9" w14:textId="77777777" w:rsidR="00CF4BB3" w:rsidRPr="00850CFE" w:rsidRDefault="00850CFE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ned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ew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Point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sp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ope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NG/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</w:p>
    <w:p w14:paraId="5AB12476" w14:textId="77777777" w:rsidR="00CF4BB3" w:rsidRPr="00850CFE" w:rsidRDefault="00CF4BB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8D09E0E" w14:textId="77777777" w:rsidR="00CF4BB3" w:rsidRPr="00850CFE" w:rsidRDefault="00850CFE">
      <w:pPr>
        <w:ind w:left="28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850CFE">
        <w:rPr>
          <w:rFonts w:asciiTheme="minorHAnsi" w:hAnsiTheme="minorHAnsi" w:cstheme="minorHAnsi"/>
          <w:b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JE</w:t>
      </w:r>
      <w:r w:rsidRPr="00850CFE">
        <w:rPr>
          <w:rFonts w:asciiTheme="minorHAnsi" w:hAnsiTheme="minorHAnsi" w:cstheme="minorHAnsi"/>
          <w:b/>
          <w:sz w:val="22"/>
          <w:szCs w:val="22"/>
        </w:rPr>
        <w:t>CTS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URS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RK</w:t>
      </w:r>
    </w:p>
    <w:p w14:paraId="564C5B19" w14:textId="77777777" w:rsidR="00CF4BB3" w:rsidRPr="00850CFE" w:rsidRDefault="00850CFE">
      <w:pPr>
        <w:spacing w:before="45"/>
        <w:ind w:left="640" w:right="164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18D32287">
          <v:group id="_x0000_s1090" style="position:absolute;left:0;text-align:left;margin-left:52.55pt;margin-top:1.85pt;width:516pt;height:0;z-index:-251668992;mso-position-horizontal-relative:page" coordorigin="1051,37" coordsize="10320,0">
            <v:shape id="_x0000_s1091" style="position:absolute;left:1051;top:37;width:10320;height:0" coordorigin="1051,37" coordsize="10320,0" path="m1051,37r10320,e" filled="f" strokeweight="1.54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z w:val="22"/>
          <w:szCs w:val="22"/>
        </w:rPr>
        <w:t>S 323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an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Mac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ne 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ce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850CFE">
        <w:rPr>
          <w:rFonts w:asciiTheme="minorHAnsi" w:hAnsiTheme="minorHAnsi" w:cstheme="minorHAnsi"/>
          <w:sz w:val="22"/>
          <w:szCs w:val="22"/>
        </w:rPr>
        <w:t>xx</w:t>
      </w:r>
    </w:p>
    <w:p w14:paraId="4A4FAA05" w14:textId="77777777" w:rsidR="00CF4BB3" w:rsidRPr="00850CFE" w:rsidRDefault="00850CFE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oped 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abus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eac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P, 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Sql, 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ML,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do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 Dr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ea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</w:p>
    <w:p w14:paraId="6D3A56C8" w14:textId="77777777" w:rsidR="00CF4BB3" w:rsidRPr="00850CFE" w:rsidRDefault="00850CFE">
      <w:pPr>
        <w:spacing w:line="240" w:lineRule="exact"/>
        <w:ind w:left="640" w:right="162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z w:val="22"/>
          <w:szCs w:val="22"/>
        </w:rPr>
        <w:t>S 201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– Sy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s 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eer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once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7220361B" w14:textId="77777777" w:rsidR="00CF4BB3" w:rsidRPr="00850CFE" w:rsidRDefault="00850CFE">
      <w:pPr>
        <w:tabs>
          <w:tab w:val="left" w:pos="1360"/>
        </w:tabs>
        <w:spacing w:before="5" w:line="240" w:lineRule="exact"/>
        <w:ind w:left="1360" w:right="1289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850CFE">
        <w:rPr>
          <w:rFonts w:asciiTheme="minorHAns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he 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ent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50CFE">
        <w:rPr>
          <w:rFonts w:asciiTheme="minorHAnsi" w:hAnsiTheme="minorHAnsi" w:cstheme="minorHAnsi"/>
          <w:sz w:val="22"/>
          <w:szCs w:val="22"/>
        </w:rPr>
        <w:t>ha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onsh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p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em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 Foo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s and 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ned 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</w:p>
    <w:p w14:paraId="58C8A8F6" w14:textId="77777777" w:rsidR="00CF4BB3" w:rsidRPr="00850CFE" w:rsidRDefault="00850CFE">
      <w:pPr>
        <w:spacing w:line="240" w:lineRule="exact"/>
        <w:ind w:left="640" w:right="68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obot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s Lab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2506C8A6" w14:textId="77777777" w:rsidR="00CF4BB3" w:rsidRPr="00850CFE" w:rsidRDefault="00850CFE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ned and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bu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t 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ono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 xml:space="preserve">ous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ob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 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s on 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</w:p>
    <w:p w14:paraId="104C55A2" w14:textId="77777777" w:rsidR="00CF4BB3" w:rsidRPr="00850CFE" w:rsidRDefault="00CF4BB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B7DECB6" w14:textId="77777777" w:rsidR="00CF4BB3" w:rsidRPr="00850CFE" w:rsidRDefault="00850CFE">
      <w:pPr>
        <w:ind w:left="640" w:right="199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ourswor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: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ono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oeco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 En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ene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s, D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 D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Mod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850CFE">
        <w:rPr>
          <w:rFonts w:asciiTheme="minorHAnsi" w:hAnsiTheme="minorHAnsi" w:cstheme="minorHAnsi"/>
          <w:sz w:val="22"/>
          <w:szCs w:val="22"/>
        </w:rPr>
        <w:t>, Sto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 D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, S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ua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 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</w:p>
    <w:p w14:paraId="08EED930" w14:textId="77777777" w:rsidR="00CF4BB3" w:rsidRPr="00850CFE" w:rsidRDefault="00CF4BB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4E0EBC76" w14:textId="77777777" w:rsidR="00CF4BB3" w:rsidRPr="00850CFE" w:rsidRDefault="00850CFE">
      <w:pPr>
        <w:ind w:left="28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ADERS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IP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2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CTI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AND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WARDS</w:t>
      </w:r>
    </w:p>
    <w:p w14:paraId="2660D349" w14:textId="77777777" w:rsidR="00CF4BB3" w:rsidRPr="00850CFE" w:rsidRDefault="00850CFE">
      <w:pPr>
        <w:spacing w:before="45"/>
        <w:ind w:left="640" w:right="144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76E05B53">
          <v:group id="_x0000_s1088" style="position:absolute;left:0;text-align:left;margin-left:52.55pt;margin-top:1.8pt;width:516pt;height:0;z-index:-251667968;mso-position-horizontal-relative:page" coordorigin="1051,36" coordsize="10320,0">
            <v:shape id="_x0000_s1089" style="position:absolute;left:1051;top:36;width:10320;height:0" coordorigin="1051,36" coordsize="10320,0" path="m1051,36r10320,e" filled="f" strokeweight="1.54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z w:val="22"/>
          <w:szCs w:val="22"/>
        </w:rPr>
        <w:t>Sikh Stud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nt As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on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20xx –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</w:p>
    <w:p w14:paraId="6B9657E1" w14:textId="77777777" w:rsidR="00CF4BB3" w:rsidRPr="00850CFE" w:rsidRDefault="00850CFE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)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&amp;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eas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x)</w:t>
      </w:r>
    </w:p>
    <w:p w14:paraId="01B65412" w14:textId="77777777" w:rsidR="00CF4BB3" w:rsidRPr="00850CFE" w:rsidRDefault="00850CFE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Educa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about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 xml:space="preserve">h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and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</w:p>
    <w:p w14:paraId="4AC3D76F" w14:textId="77777777" w:rsidR="00CF4BB3" w:rsidRPr="00850CFE" w:rsidRDefault="00850CFE">
      <w:pPr>
        <w:spacing w:before="2"/>
        <w:ind w:left="640" w:right="139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niv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Socc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r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20xx –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UV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aan –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>ha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z w:val="22"/>
          <w:szCs w:val="22"/>
        </w:rPr>
        <w:t>ance T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am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850CF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20xx –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 xml:space="preserve">ent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homas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Je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son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gh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chool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y S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cc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 M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20xx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rg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 S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cc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 All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eam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ono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able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Me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on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20xx </w:t>
      </w:r>
      <w:r w:rsidRPr="00850CFE">
        <w:rPr>
          <w:rFonts w:asciiTheme="minorHAnsi" w:hAnsiTheme="minorHAnsi" w:cstheme="minorHAnsi"/>
          <w:b/>
          <w:sz w:val="22"/>
          <w:szCs w:val="22"/>
        </w:rPr>
        <w:t>St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pic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z w:val="22"/>
          <w:szCs w:val="22"/>
        </w:rPr>
        <w:t>ev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op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me</w:t>
      </w:r>
      <w:r w:rsidRPr="00850CFE">
        <w:rPr>
          <w:rFonts w:asciiTheme="minorHAnsi" w:hAnsiTheme="minorHAnsi" w:cstheme="minorHAnsi"/>
          <w:b/>
          <w:sz w:val="22"/>
          <w:szCs w:val="22"/>
        </w:rPr>
        <w:t>nt Soc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2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x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562C8D33" w14:textId="77777777" w:rsidR="00CF4BB3" w:rsidRPr="00850CFE" w:rsidRDefault="00CF4BB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631C023" w14:textId="77777777" w:rsidR="00CF4BB3" w:rsidRPr="00850CFE" w:rsidRDefault="00850CFE">
      <w:pPr>
        <w:ind w:left="28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NICAL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AND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</w:p>
    <w:p w14:paraId="3DA4B3B1" w14:textId="77777777" w:rsidR="00CF4BB3" w:rsidRPr="00850CFE" w:rsidRDefault="00850CFE">
      <w:pPr>
        <w:spacing w:before="45"/>
        <w:ind w:left="640" w:right="2193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181C6788">
          <v:group id="_x0000_s1086" style="position:absolute;left:0;text-align:left;margin-left:52.55pt;margin-top:1.85pt;width:516pt;height:0;z-index:-251666944;mso-position-horizontal-relative:page" coordorigin="1051,37" coordsize="10320,0">
            <v:shape id="_x0000_s1087" style="position:absolute;left:1051;top:37;width:10320;height:0" coordorigin="1051,37" coordsize="10320,0" path="m1051,37r10320,e" filled="f" strokeweight="1.54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pp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s:  J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, 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 xml:space="preserve">P,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50CFE">
        <w:rPr>
          <w:rFonts w:asciiTheme="minorHAnsi" w:hAnsiTheme="minorHAnsi" w:cstheme="minorHAnsi"/>
          <w:sz w:val="22"/>
          <w:szCs w:val="22"/>
        </w:rPr>
        <w:t xml:space="preserve">L,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ML,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++,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ab,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do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 Dr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ea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, 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cad</w:t>
      </w:r>
    </w:p>
    <w:p w14:paraId="728E50E2" w14:textId="77777777" w:rsidR="00CF4BB3" w:rsidRPr="00850CFE" w:rsidRDefault="00850CFE">
      <w:pPr>
        <w:spacing w:line="240" w:lineRule="exact"/>
        <w:ind w:left="640" w:right="7449"/>
        <w:jc w:val="both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720" w:bottom="280" w:left="800" w:header="720" w:footer="720" w:gutter="0"/>
          <w:cols w:space="720"/>
        </w:sectPr>
      </w:pPr>
      <w:r w:rsidRPr="00850CFE">
        <w:rPr>
          <w:rFonts w:asciiTheme="minorHAnsi" w:hAnsiTheme="minorHAnsi" w:cstheme="minorHAnsi"/>
          <w:sz w:val="22"/>
          <w:szCs w:val="22"/>
        </w:rPr>
        <w:t>Lan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ua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:</w:t>
      </w:r>
      <w:r w:rsidRPr="00850CF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Flu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Pu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abi</w:t>
      </w:r>
    </w:p>
    <w:p w14:paraId="58C1E829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F442B1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AF32F4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428C64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109253" w14:textId="77777777" w:rsidR="00CF4BB3" w:rsidRPr="00850CFE" w:rsidRDefault="00CF4BB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10CA4442" w14:textId="77777777" w:rsidR="00CF4BB3" w:rsidRPr="00850CFE" w:rsidRDefault="00850CFE">
      <w:pPr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OBJE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AA9641B" w14:textId="77777777" w:rsidR="00CF4BB3" w:rsidRPr="00850CFE" w:rsidRDefault="00850CFE">
      <w:pPr>
        <w:spacing w:before="22"/>
        <w:ind w:left="470" w:right="448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w w:val="99"/>
          <w:sz w:val="22"/>
          <w:szCs w:val="22"/>
        </w:rPr>
        <w:t>o</w:t>
      </w:r>
    </w:p>
    <w:p w14:paraId="0F722844" w14:textId="77777777" w:rsidR="00CF4BB3" w:rsidRPr="00850CFE" w:rsidRDefault="00850CFE">
      <w:pPr>
        <w:spacing w:before="4"/>
        <w:ind w:left="-35" w:right="398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(2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50CFE">
        <w:rPr>
          <w:rFonts w:asciiTheme="minorHAnsi" w:eastAsia="Calibri" w:hAnsiTheme="minorHAnsi" w:cstheme="minorHAnsi"/>
          <w:sz w:val="22"/>
          <w:szCs w:val="22"/>
        </w:rPr>
        <w:t>2)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xx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z w:val="22"/>
          <w:szCs w:val="22"/>
        </w:rPr>
        <w:t>xxxx</w:t>
      </w:r>
      <w:r w:rsidRPr="00850CF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|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hyperlink r:id="rId7">
        <w:r w:rsidRPr="00850CFE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w</w:t>
        </w:r>
        <w:r w:rsidRPr="00850CFE">
          <w:rPr>
            <w:rFonts w:asciiTheme="minorHAnsi" w:eastAsia="Calibri" w:hAnsiTheme="minorHAnsi" w:cstheme="minorHAnsi"/>
            <w:w w:val="99"/>
            <w:sz w:val="22"/>
            <w:szCs w:val="22"/>
          </w:rPr>
          <w:t>a</w:t>
        </w:r>
        <w:r w:rsidRPr="00850CFE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h</w:t>
        </w:r>
        <w:r w:rsidRPr="00850CFE">
          <w:rPr>
            <w:rFonts w:asciiTheme="minorHAnsi" w:eastAsia="Calibri" w:hAnsiTheme="minorHAnsi" w:cstheme="minorHAnsi"/>
            <w:w w:val="99"/>
            <w:sz w:val="22"/>
            <w:szCs w:val="22"/>
          </w:rPr>
          <w:t>oo@virg</w:t>
        </w:r>
        <w:r w:rsidRPr="00850CFE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i</w:t>
        </w:r>
        <w:r w:rsidRPr="00850CFE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n</w:t>
        </w:r>
        <w:r w:rsidRPr="00850CFE">
          <w:rPr>
            <w:rFonts w:asciiTheme="minorHAnsi" w:eastAsia="Calibri" w:hAnsiTheme="minorHAnsi" w:cstheme="minorHAnsi"/>
            <w:w w:val="99"/>
            <w:sz w:val="22"/>
            <w:szCs w:val="22"/>
          </w:rPr>
          <w:t>ia.e</w:t>
        </w:r>
        <w:r w:rsidRPr="00850CFE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850CFE">
          <w:rPr>
            <w:rFonts w:asciiTheme="minorHAnsi" w:eastAsia="Calibri" w:hAnsiTheme="minorHAnsi" w:cstheme="minorHAnsi"/>
            <w:w w:val="99"/>
            <w:sz w:val="22"/>
            <w:szCs w:val="22"/>
          </w:rPr>
          <w:t>u</w:t>
        </w:r>
      </w:hyperlink>
    </w:p>
    <w:p w14:paraId="297F84FB" w14:textId="77777777" w:rsidR="00CF4BB3" w:rsidRPr="00850CFE" w:rsidRDefault="00850CFE">
      <w:pPr>
        <w:spacing w:line="240" w:lineRule="exact"/>
        <w:ind w:left="440" w:right="4459"/>
        <w:jc w:val="center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pgSz w:w="12240" w:h="15840"/>
          <w:pgMar w:top="920" w:right="600" w:bottom="280" w:left="620" w:header="720" w:footer="720" w:gutter="0"/>
          <w:cols w:num="2" w:space="720" w:equalWidth="0">
            <w:col w:w="1077" w:space="2920"/>
            <w:col w:w="7023"/>
          </w:cols>
        </w:sectPr>
      </w:pPr>
      <w:r w:rsidRPr="00850CFE">
        <w:rPr>
          <w:rFonts w:asciiTheme="minorHAnsi" w:eastAsia="Calibri" w:hAnsiTheme="minorHAnsi" w:cstheme="minorHAnsi"/>
          <w:sz w:val="22"/>
          <w:szCs w:val="22"/>
        </w:rPr>
        <w:t>456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Str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t,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Cit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w w:val="99"/>
          <w:sz w:val="22"/>
          <w:szCs w:val="22"/>
        </w:rPr>
        <w:t>IP</w:t>
      </w:r>
    </w:p>
    <w:p w14:paraId="1C1D6794" w14:textId="77777777" w:rsidR="00CF4BB3" w:rsidRPr="00850CFE" w:rsidRDefault="00850CFE">
      <w:pPr>
        <w:ind w:left="100" w:right="549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tain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util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ic b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ckgr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, 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ilities,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alys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erience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ellent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ob</w:t>
      </w:r>
      <w:r w:rsidRPr="00850CFE">
        <w:rPr>
          <w:rFonts w:asciiTheme="minorHAnsi" w:eastAsia="Calibri" w:hAnsiTheme="minorHAnsi" w:cstheme="minorHAnsi"/>
          <w:sz w:val="22"/>
          <w:szCs w:val="22"/>
        </w:rPr>
        <w:t>lem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ills.</w:t>
      </w:r>
    </w:p>
    <w:p w14:paraId="2F1B5CCD" w14:textId="77777777" w:rsidR="00CF4BB3" w:rsidRPr="00850CFE" w:rsidRDefault="00CF4BB3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7C3FB9D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44989964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 Eng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2D4165A0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e, Biom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l En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ee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</w:t>
      </w:r>
      <w:r w:rsidRPr="00850CFE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40E46BDD" w14:textId="77777777" w:rsidR="00CF4BB3" w:rsidRPr="00850CFE" w:rsidRDefault="00850CFE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lati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z w:val="22"/>
          <w:szCs w:val="22"/>
        </w:rPr>
        <w:t>: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850CFE">
        <w:rPr>
          <w:rFonts w:asciiTheme="minorHAnsi" w:eastAsia="Calibri" w:hAnsiTheme="minorHAnsi" w:cstheme="minorHAnsi"/>
          <w:sz w:val="22"/>
          <w:szCs w:val="22"/>
        </w:rPr>
        <w:t>.0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aft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ird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ean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’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ist</w:t>
      </w:r>
    </w:p>
    <w:p w14:paraId="160AD4BB" w14:textId="77777777" w:rsidR="00CF4BB3" w:rsidRPr="00850CFE" w:rsidRDefault="00850CFE">
      <w:pPr>
        <w:spacing w:before="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re: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3</w:t>
      </w:r>
      <w:r w:rsidRPr="00850CFE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388FBC70" w14:textId="77777777" w:rsidR="00CF4BB3" w:rsidRPr="00850CFE" w:rsidRDefault="00CF4BB3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D3CD87F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mest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at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: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eru,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Ecua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a, Beli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 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850CFE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224A68BD" w14:textId="77777777" w:rsidR="00CF4BB3" w:rsidRPr="00850CFE" w:rsidRDefault="00CF4BB3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BA0E404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P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XPE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65840A1" w14:textId="77777777" w:rsidR="00CF4BB3" w:rsidRPr="00850CFE" w:rsidRDefault="00850CFE">
      <w:pPr>
        <w:spacing w:before="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850CFE">
        <w:rPr>
          <w:rFonts w:asciiTheme="minorHAnsi" w:eastAsia="Calibri" w:hAnsiTheme="minorHAnsi" w:cstheme="minorHAnsi"/>
          <w:b/>
          <w:spacing w:val="2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Melv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ill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k</w:t>
      </w:r>
    </w:p>
    <w:p w14:paraId="02B4056F" w14:textId="77777777" w:rsidR="00CF4BB3" w:rsidRPr="00850CFE" w:rsidRDefault="00850CFE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 w:rsidRPr="00850CFE">
        <w:rPr>
          <w:rFonts w:asciiTheme="minorHAnsi" w:eastAsia="Calibri" w:hAnsiTheme="minorHAnsi" w:cstheme="minorHAnsi"/>
          <w:i/>
          <w:spacing w:val="39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-A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4F41157E" w14:textId="77777777" w:rsidR="00CF4BB3" w:rsidRPr="00850CFE" w:rsidRDefault="00850CFE">
      <w:pPr>
        <w:spacing w:before="5"/>
        <w:ind w:left="1092" w:right="158" w:hanging="27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alyzed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sales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data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divis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ecialti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 gener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fit</w:t>
      </w:r>
    </w:p>
    <w:p w14:paraId="0EE25606" w14:textId="77777777" w:rsidR="00CF4BB3" w:rsidRPr="00850CFE" w:rsidRDefault="00850CFE">
      <w:pPr>
        <w:spacing w:before="5"/>
        <w:ind w:left="780" w:right="58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ich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 “Pr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ege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”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ey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1C0AE718" w14:textId="77777777" w:rsidR="00CF4BB3" w:rsidRPr="00850CFE" w:rsidRDefault="00850CFE">
      <w:pPr>
        <w:ind w:left="1055" w:right="221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tain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elati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en He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ry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69503F0F" w14:textId="77777777" w:rsidR="00CF4BB3" w:rsidRPr="00850CFE" w:rsidRDefault="00850CFE">
      <w:pPr>
        <w:spacing w:before="6"/>
        <w:ind w:left="1092" w:right="176" w:hanging="27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Creat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Ma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ivi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aph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ically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ct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fits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sa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cal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specia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ties</w:t>
      </w:r>
    </w:p>
    <w:p w14:paraId="46901D42" w14:textId="77777777" w:rsidR="00CF4BB3" w:rsidRPr="00850CFE" w:rsidRDefault="00CF4BB3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1BF3BA7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06044DE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te f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Med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</w:t>
      </w:r>
      <w:r w:rsidRPr="00850CFE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Manha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N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k</w:t>
      </w:r>
    </w:p>
    <w:p w14:paraId="483ED243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 xml:space="preserve">siting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850CFE">
        <w:rPr>
          <w:rFonts w:asciiTheme="minorHAnsi" w:eastAsia="Calibri" w:hAnsiTheme="minorHAnsi" w:cstheme="minorHAnsi"/>
          <w:i/>
          <w:spacing w:val="5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-A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2D153779" w14:textId="77777777" w:rsidR="00CF4BB3" w:rsidRPr="00850CFE" w:rsidRDefault="00850CFE">
      <w:pPr>
        <w:spacing w:before="13" w:line="260" w:lineRule="exact"/>
        <w:ind w:left="1092" w:right="542" w:hanging="27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Select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“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stin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 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ra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pret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atal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ensive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Care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it”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ect</w:t>
      </w:r>
    </w:p>
    <w:p w14:paraId="21FDDC59" w14:textId="77777777" w:rsidR="00CF4BB3" w:rsidRPr="00850CFE" w:rsidRDefault="00850CFE">
      <w:pPr>
        <w:spacing w:before="7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esig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850CFE">
        <w:rPr>
          <w:rFonts w:asciiTheme="minorHAnsi" w:eastAsia="Calibri" w:hAnsiTheme="minorHAnsi" w:cstheme="minorHAnsi"/>
          <w:sz w:val="22"/>
          <w:szCs w:val="22"/>
        </w:rPr>
        <w:t>ired data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pres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arc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22FB0F6F" w14:textId="77777777" w:rsidR="00CF4BB3" w:rsidRPr="00850CFE" w:rsidRDefault="00CF4BB3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48BEBA5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850CFE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tte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Vi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56DBD602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Foundin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ea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M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mm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i/>
          <w:spacing w:val="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-C</w:t>
      </w:r>
      <w:r w:rsidRPr="00850CFE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>ir</w:t>
      </w:r>
      <w:r w:rsidRPr="00850CFE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</w:t>
      </w:r>
      <w:r w:rsidRPr="00850CFE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50CFE">
        <w:rPr>
          <w:rFonts w:asciiTheme="minorHAnsi" w:eastAsia="Calibri" w:hAnsiTheme="minorHAnsi" w:cstheme="minorHAnsi"/>
          <w:sz w:val="22"/>
          <w:szCs w:val="22"/>
        </w:rPr>
        <w:t>ary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</w:p>
    <w:p w14:paraId="4AADE5FD" w14:textId="77777777" w:rsidR="00CF4BB3" w:rsidRPr="00850CFE" w:rsidRDefault="00850CFE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lla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with 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eachi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ice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aid 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 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atal ICU</w:t>
      </w:r>
    </w:p>
    <w:p w14:paraId="0C5CFDE5" w14:textId="77777777" w:rsidR="00CF4BB3" w:rsidRPr="00850CFE" w:rsidRDefault="00850CFE">
      <w:pPr>
        <w:spacing w:before="13" w:line="260" w:lineRule="exact"/>
        <w:ind w:left="1092" w:right="342" w:hanging="27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stru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ssf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lly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 pra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ticality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ser-fr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ess</w:t>
      </w:r>
    </w:p>
    <w:p w14:paraId="6684EBA4" w14:textId="77777777" w:rsidR="00CF4BB3" w:rsidRPr="00850CFE" w:rsidRDefault="00850CFE">
      <w:pPr>
        <w:spacing w:before="7"/>
        <w:ind w:left="1092" w:right="439" w:hanging="27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arc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ential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ed a pl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try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sting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ark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450EE4A" w14:textId="77777777" w:rsidR="00CF4BB3" w:rsidRPr="00850CFE" w:rsidRDefault="00850CFE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Stren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thened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ills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 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eader 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acq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ir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FD23C16" w14:textId="77777777" w:rsidR="00CF4BB3" w:rsidRPr="00850CFE" w:rsidRDefault="00850CFE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xper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ence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et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earch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sting</w:t>
      </w:r>
    </w:p>
    <w:p w14:paraId="3F580277" w14:textId="77777777" w:rsidR="00CF4BB3" w:rsidRPr="00850CFE" w:rsidRDefault="00CF4BB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E636D6B" w14:textId="77777777" w:rsidR="00CF4BB3" w:rsidRPr="00850CFE" w:rsidRDefault="00850CFE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376961B6" w14:textId="77777777" w:rsidR="00CF4BB3" w:rsidRPr="00850CFE" w:rsidRDefault="00850CFE">
      <w:pPr>
        <w:ind w:left="55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ter: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thca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, Exc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0D653AA" w14:textId="77777777" w:rsidR="00CF4BB3" w:rsidRPr="00850CFE" w:rsidRDefault="00850CFE">
      <w:pPr>
        <w:ind w:left="551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Itali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95484B7" w14:textId="77777777" w:rsidR="00CF4BB3" w:rsidRPr="00850CFE" w:rsidRDefault="00CF4BB3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A741FCB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ROFE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 V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EER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CTIV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33F49B3E" w14:textId="77777777" w:rsidR="00CF4BB3" w:rsidRPr="00850CFE" w:rsidRDefault="00850CFE">
      <w:pPr>
        <w:spacing w:before="1"/>
        <w:ind w:left="460" w:right="83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ilf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Bi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cal 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sea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ab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, B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Sea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eprese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ive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Gl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ba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),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lph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elta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rity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hand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obb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ttee</w:t>
      </w:r>
      <w:r w:rsidRPr="00850CFE">
        <w:rPr>
          <w:rFonts w:asciiTheme="minorHAnsi" w:eastAsia="Calibri" w:hAnsiTheme="minorHAnsi" w:cstheme="minorHAnsi"/>
          <w:sz w:val="22"/>
          <w:szCs w:val="22"/>
        </w:rPr>
        <w:t>),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850CFE">
        <w:rPr>
          <w:rFonts w:asciiTheme="minorHAnsi" w:eastAsia="Calibri" w:hAnsiTheme="minorHAnsi" w:cstheme="minorHAnsi"/>
          <w:sz w:val="22"/>
          <w:szCs w:val="22"/>
        </w:rPr>
        <w:t>(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ub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tte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ay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ife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Tut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49F473F6" w14:textId="77777777" w:rsidR="00CF4BB3" w:rsidRPr="00850CFE" w:rsidRDefault="00CF4BB3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211876C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HONORS</w:t>
      </w:r>
    </w:p>
    <w:p w14:paraId="35851905" w14:textId="77777777" w:rsidR="00CF4BB3" w:rsidRPr="00850CFE" w:rsidRDefault="00850CFE">
      <w:pPr>
        <w:ind w:left="460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600" w:bottom="280" w:left="620" w:header="720" w:footer="720" w:gutter="0"/>
          <w:cols w:space="720"/>
        </w:sect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 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cie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ean’s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ist,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stru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’s 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e”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ward</w:t>
      </w:r>
    </w:p>
    <w:p w14:paraId="4E1DA60A" w14:textId="77777777" w:rsidR="00CF4BB3" w:rsidRPr="00850CFE" w:rsidRDefault="00850CFE">
      <w:pPr>
        <w:spacing w:before="49"/>
        <w:ind w:left="4358" w:right="4363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Ja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ferson</w:t>
      </w:r>
    </w:p>
    <w:p w14:paraId="6277A393" w14:textId="77777777" w:rsidR="00CF4BB3" w:rsidRPr="00850CFE" w:rsidRDefault="00850CFE">
      <w:pPr>
        <w:spacing w:line="260" w:lineRule="exact"/>
        <w:ind w:left="3481" w:right="3483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xx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) xx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xxxx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|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8">
        <w:r w:rsidRPr="00850CFE">
          <w:rPr>
            <w:rFonts w:asciiTheme="minorHAnsi" w:hAnsiTheme="minorHAnsi" w:cstheme="minorHAnsi"/>
            <w:sz w:val="22"/>
            <w:szCs w:val="22"/>
          </w:rPr>
          <w:t>j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j</w:t>
        </w:r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850CFE">
          <w:rPr>
            <w:rFonts w:asciiTheme="minorHAnsi" w:hAnsiTheme="minorHAnsi" w:cstheme="minorHAnsi"/>
            <w:sz w:val="22"/>
            <w:szCs w:val="22"/>
          </w:rPr>
          <w:t>f</w:t>
        </w:r>
        <w:r w:rsidRPr="00850CFE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z w:val="22"/>
            <w:szCs w:val="22"/>
          </w:rPr>
          <w:t>r</w:t>
        </w:r>
        <w:r w:rsidRPr="00850CFE">
          <w:rPr>
            <w:rFonts w:asciiTheme="minorHAnsi" w:hAnsiTheme="minorHAnsi" w:cstheme="minorHAnsi"/>
            <w:spacing w:val="2"/>
            <w:sz w:val="22"/>
            <w:szCs w:val="22"/>
          </w:rPr>
          <w:t>s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850CFE">
          <w:rPr>
            <w:rFonts w:asciiTheme="minorHAnsi" w:hAnsiTheme="minorHAnsi" w:cstheme="minorHAnsi"/>
            <w:sz w:val="22"/>
            <w:szCs w:val="22"/>
          </w:rPr>
          <w:t>n@vir</w:t>
        </w:r>
        <w:r w:rsidRPr="00850CFE">
          <w:rPr>
            <w:rFonts w:asciiTheme="minorHAnsi" w:hAnsiTheme="minorHAnsi" w:cstheme="minorHAnsi"/>
            <w:spacing w:val="-3"/>
            <w:sz w:val="22"/>
            <w:szCs w:val="22"/>
          </w:rPr>
          <w:t>g</w:t>
        </w:r>
        <w:r w:rsidRPr="00850CFE">
          <w:rPr>
            <w:rFonts w:asciiTheme="minorHAnsi" w:hAnsiTheme="minorHAnsi" w:cstheme="minorHAnsi"/>
            <w:sz w:val="22"/>
            <w:szCs w:val="22"/>
          </w:rPr>
          <w:t>in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850CFE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22CB255B" w14:textId="77777777" w:rsidR="00CF4BB3" w:rsidRPr="00850CFE" w:rsidRDefault="00850CFE">
      <w:pPr>
        <w:spacing w:before="3" w:line="260" w:lineRule="exact"/>
        <w:ind w:left="4196" w:right="4196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position w:val="-1"/>
          <w:sz w:val="22"/>
          <w:szCs w:val="22"/>
        </w:rPr>
        <w:t xml:space="preserve">333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 xml:space="preserve">t,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tate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P</w:t>
      </w:r>
    </w:p>
    <w:p w14:paraId="6664DD90" w14:textId="77777777" w:rsidR="00CF4BB3" w:rsidRPr="00850CFE" w:rsidRDefault="00CF4BB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694BE6B" w14:textId="77777777" w:rsidR="00CF4BB3" w:rsidRPr="00850CFE" w:rsidRDefault="00850CFE">
      <w:pPr>
        <w:spacing w:before="33"/>
        <w:ind w:left="100" w:right="783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OBJ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See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itio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ct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esi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&amp;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ata 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llecti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ata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ased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lem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w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850CFE">
        <w:rPr>
          <w:rFonts w:asciiTheme="minorHAnsi" w:hAnsiTheme="minorHAnsi" w:cstheme="minorHAnsi"/>
          <w:sz w:val="22"/>
          <w:szCs w:val="22"/>
        </w:rPr>
        <w:t>tati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850CFE">
        <w:rPr>
          <w:rFonts w:asciiTheme="minorHAnsi" w:hAnsiTheme="minorHAnsi" w:cstheme="minorHAnsi"/>
          <w:sz w:val="22"/>
          <w:szCs w:val="22"/>
        </w:rPr>
        <w:t>il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5359F84B" w14:textId="77777777" w:rsidR="00CF4BB3" w:rsidRPr="00850CFE" w:rsidRDefault="00CF4BB3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D9744E4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14BC80EF">
          <v:group id="_x0000_s1084" style="position:absolute;left:0;text-align:left;margin-left:34.55pt;margin-top:-46.1pt;width:543pt;height:0;z-index:-251665920;mso-position-horizontal-relative:page" coordorigin="691,-922" coordsize="10860,0">
            <v:shape id="_x0000_s1085" style="position:absolute;left:691;top:-922;width:10860;height:0" coordorigin="691,-922" coordsize="10860,0" path="m691,-922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DUC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</w:p>
    <w:p w14:paraId="6F3AAB07" w14:textId="77777777" w:rsidR="00CF4BB3" w:rsidRPr="00850CFE" w:rsidRDefault="00850CFE">
      <w:pPr>
        <w:ind w:left="453" w:right="543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ineering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nd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pl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ed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Sci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nce                                                     </w:t>
      </w:r>
      <w:r w:rsidRPr="00850CF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rl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lle,</w:t>
      </w:r>
      <w:r w:rsidRPr="00850CF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VA</w:t>
      </w:r>
    </w:p>
    <w:p w14:paraId="38C02155" w14:textId="77777777" w:rsidR="00CF4BB3" w:rsidRPr="00850CFE" w:rsidRDefault="00850CFE">
      <w:pPr>
        <w:spacing w:line="220" w:lineRule="exact"/>
        <w:ind w:left="503" w:right="493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i/>
          <w:sz w:val="22"/>
          <w:szCs w:val="22"/>
        </w:rPr>
        <w:t>el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850CFE">
        <w:rPr>
          <w:rFonts w:asciiTheme="minorHAnsi" w:hAnsiTheme="minorHAnsi" w:cstheme="minorHAnsi"/>
          <w:i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z w:val="22"/>
          <w:szCs w:val="22"/>
        </w:rPr>
        <w:t>f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>ci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ce</w:t>
      </w:r>
      <w:r w:rsidRPr="00850C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in</w:t>
      </w:r>
      <w:r w:rsidRPr="00850CF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Bi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z w:val="22"/>
          <w:szCs w:val="22"/>
        </w:rPr>
        <w:t>me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i/>
          <w:sz w:val="22"/>
          <w:szCs w:val="22"/>
        </w:rPr>
        <w:t>ic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z w:val="22"/>
          <w:szCs w:val="22"/>
        </w:rPr>
        <w:t>l</w:t>
      </w:r>
      <w:r w:rsidRPr="00850C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Eng</w:t>
      </w:r>
      <w:r w:rsidRPr="00850CFE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g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</w:p>
    <w:p w14:paraId="3DCB8209" w14:textId="77777777" w:rsidR="00CF4BB3" w:rsidRPr="00850CFE" w:rsidRDefault="00CF4BB3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3486A09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X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NCE</w:t>
      </w:r>
    </w:p>
    <w:p w14:paraId="4C18C225" w14:textId="77777777" w:rsidR="00CF4BB3" w:rsidRPr="00850CFE" w:rsidRDefault="00850CFE">
      <w:pPr>
        <w:spacing w:line="220" w:lineRule="exact"/>
        <w:ind w:left="460" w:right="432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edicine,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Dep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ent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Neur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850CFE">
        <w:rPr>
          <w:rFonts w:asciiTheme="minorHAnsi" w:hAnsiTheme="minorHAnsi" w:cstheme="minorHAnsi"/>
          <w:b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</w:t>
      </w:r>
      <w:r w:rsidRPr="00850CFE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8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ille,</w:t>
      </w:r>
      <w:r w:rsidRPr="00850CFE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VA</w:t>
      </w:r>
    </w:p>
    <w:p w14:paraId="6CDCEE57" w14:textId="77777777" w:rsidR="00CF4BB3" w:rsidRPr="00850CFE" w:rsidRDefault="00850CFE">
      <w:pPr>
        <w:spacing w:line="220" w:lineRule="exact"/>
        <w:ind w:left="460" w:right="430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ical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GE</w:t>
      </w:r>
    </w:p>
    <w:p w14:paraId="72B064D5" w14:textId="77777777" w:rsidR="00CF4BB3" w:rsidRPr="00850CFE" w:rsidRDefault="00850CFE">
      <w:pPr>
        <w:tabs>
          <w:tab w:val="left" w:pos="1080"/>
        </w:tabs>
        <w:spacing w:before="1"/>
        <w:ind w:left="1092" w:right="233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ice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hro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ical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eter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ilizati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is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850CFE">
        <w:rPr>
          <w:rFonts w:asciiTheme="minorHAnsi" w:hAnsiTheme="minorHAnsi" w:cstheme="minorHAnsi"/>
          <w:sz w:val="22"/>
          <w:szCs w:val="22"/>
        </w:rPr>
        <w:t>ill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ll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ies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</w:p>
    <w:p w14:paraId="74192880" w14:textId="77777777" w:rsidR="00CF4BB3" w:rsidRPr="00850CFE" w:rsidRDefault="00850CFE">
      <w:pPr>
        <w:tabs>
          <w:tab w:val="left" w:pos="1080"/>
        </w:tabs>
        <w:spacing w:before="1"/>
        <w:ind w:left="1092" w:right="605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zi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ppro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cti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sea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es,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cial 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50CFE">
        <w:rPr>
          <w:rFonts w:asciiTheme="minorHAnsi" w:hAnsiTheme="minorHAnsi" w:cstheme="minorHAnsi"/>
          <w:sz w:val="22"/>
          <w:szCs w:val="22"/>
        </w:rPr>
        <w:t>es,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et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trate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0433B0B6" w14:textId="77777777" w:rsidR="00CF4BB3" w:rsidRPr="00850CFE" w:rsidRDefault="00850CFE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pp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iti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nk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prob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lem</w:t>
      </w:r>
      <w:r w:rsidRPr="00850CF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 te</w:t>
      </w:r>
      <w:r w:rsidRPr="00850CFE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4E0EF37C" w14:textId="77777777" w:rsidR="00CF4BB3" w:rsidRPr="00850CFE" w:rsidRDefault="00850CFE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ie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trat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ies</w:t>
      </w:r>
    </w:p>
    <w:p w14:paraId="2E9FACD2" w14:textId="77777777" w:rsidR="00CF4BB3" w:rsidRPr="00850CFE" w:rsidRDefault="00CF4BB3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EB5C6C9" w14:textId="77777777" w:rsidR="00CF4BB3" w:rsidRPr="00850CFE" w:rsidRDefault="00850CFE">
      <w:pPr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m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ille,</w:t>
      </w:r>
      <w:r w:rsidRPr="00850CF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VA</w:t>
      </w:r>
    </w:p>
    <w:p w14:paraId="5E97E655" w14:textId="77777777" w:rsidR="00CF4BB3" w:rsidRPr="00850CFE" w:rsidRDefault="00850CFE">
      <w:pPr>
        <w:spacing w:line="220" w:lineRule="exact"/>
        <w:ind w:left="460" w:right="461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teer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ices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GE</w:t>
      </w:r>
    </w:p>
    <w:p w14:paraId="046C3881" w14:textId="77777777" w:rsidR="00CF4BB3" w:rsidRPr="00850CFE" w:rsidRDefault="00850CFE">
      <w:pPr>
        <w:tabs>
          <w:tab w:val="left" w:pos="1080"/>
        </w:tabs>
        <w:spacing w:before="1"/>
        <w:ind w:left="1092" w:right="255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z w:val="22"/>
          <w:szCs w:val="22"/>
        </w:rPr>
        <w:t>Ha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li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t,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atie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alliati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iat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50CFE">
        <w:rPr>
          <w:rFonts w:asciiTheme="minorHAnsi" w:hAnsiTheme="minorHAnsi" w:cstheme="minorHAnsi"/>
          <w:sz w:val="22"/>
          <w:szCs w:val="22"/>
        </w:rPr>
        <w:t>e 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itat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phy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icia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</w:p>
    <w:p w14:paraId="46C05660" w14:textId="77777777" w:rsidR="00CF4BB3" w:rsidRPr="00850CFE" w:rsidRDefault="00850CFE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tif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zi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trat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ies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tria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</w:p>
    <w:p w14:paraId="5BBE6C7A" w14:textId="77777777" w:rsidR="00CF4BB3" w:rsidRPr="00850CFE" w:rsidRDefault="00850CFE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th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trati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lat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850CFE">
        <w:rPr>
          <w:rFonts w:asciiTheme="minorHAnsi" w:hAnsiTheme="minorHAnsi" w:cstheme="minorHAnsi"/>
          <w:sz w:val="22"/>
          <w:szCs w:val="22"/>
        </w:rPr>
        <w:t>le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</w:p>
    <w:p w14:paraId="335468BA" w14:textId="77777777" w:rsidR="00CF4BB3" w:rsidRPr="00850CFE" w:rsidRDefault="00CF4BB3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8426A55" w14:textId="77777777" w:rsidR="00CF4BB3" w:rsidRPr="00850CFE" w:rsidRDefault="00850CFE">
      <w:pPr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Rese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et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k</w:t>
      </w:r>
      <w:r w:rsidRPr="00850CF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b/>
          <w:sz w:val="22"/>
          <w:szCs w:val="22"/>
        </w:rPr>
        <w:t>URN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UVA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ille,</w:t>
      </w:r>
      <w:r w:rsidRPr="00850CF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VA</w:t>
      </w:r>
    </w:p>
    <w:p w14:paraId="36F612A6" w14:textId="77777777" w:rsidR="00CF4BB3" w:rsidRPr="00850CFE" w:rsidRDefault="00850CFE">
      <w:pPr>
        <w:spacing w:line="220" w:lineRule="exact"/>
        <w:ind w:left="460" w:right="478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ittee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ANGE</w:t>
      </w:r>
    </w:p>
    <w:p w14:paraId="193646FE" w14:textId="77777777" w:rsidR="00CF4BB3" w:rsidRPr="00850CFE" w:rsidRDefault="00850CFE">
      <w:pPr>
        <w:tabs>
          <w:tab w:val="left" w:pos="1080"/>
        </w:tabs>
        <w:spacing w:before="1"/>
        <w:ind w:left="1092" w:right="78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th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ch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ased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524E4C33" w14:textId="77777777" w:rsidR="00CF4BB3" w:rsidRPr="00850CFE" w:rsidRDefault="00850CFE">
      <w:pPr>
        <w:tabs>
          <w:tab w:val="left" w:pos="1080"/>
        </w:tabs>
        <w:spacing w:before="15" w:line="220" w:lineRule="exact"/>
        <w:ind w:left="1092" w:right="724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z w:val="22"/>
          <w:szCs w:val="22"/>
        </w:rPr>
        <w:t>Se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un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elp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ify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ppro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at 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850CFE">
        <w:rPr>
          <w:rFonts w:asciiTheme="minorHAnsi" w:hAnsiTheme="minorHAnsi" w:cstheme="minorHAnsi"/>
          <w:sz w:val="22"/>
          <w:szCs w:val="22"/>
        </w:rPr>
        <w:t>elat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est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eir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ls</w:t>
      </w:r>
    </w:p>
    <w:p w14:paraId="20CE16C6" w14:textId="77777777" w:rsidR="00CF4BB3" w:rsidRPr="00850CFE" w:rsidRDefault="00CF4BB3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1D4C6008" w14:textId="77777777" w:rsidR="00CF4BB3" w:rsidRPr="00850CFE" w:rsidRDefault="00850CFE">
      <w:pPr>
        <w:spacing w:line="236" w:lineRule="auto"/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Sch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ineering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nd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lied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Science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nive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                </w:t>
      </w:r>
      <w:r w:rsidRPr="00850CFE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rl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ille,</w:t>
      </w:r>
      <w:r w:rsidRPr="00850CF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VA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cience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nd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850CFE">
        <w:rPr>
          <w:rFonts w:asciiTheme="minorHAnsi" w:hAnsiTheme="minorHAnsi" w:cstheme="minorHAnsi"/>
          <w:b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ur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ANGE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: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</w:p>
    <w:p w14:paraId="160CCBEE" w14:textId="77777777" w:rsidR="00CF4BB3" w:rsidRPr="00850CFE" w:rsidRDefault="00850CFE">
      <w:pPr>
        <w:tabs>
          <w:tab w:val="left" w:pos="1080"/>
        </w:tabs>
        <w:spacing w:before="2"/>
        <w:ind w:left="1092" w:right="577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cted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th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tic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ials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ial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 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tra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tic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ticles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etic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hAnsiTheme="minorHAnsi" w:cstheme="minorHAnsi"/>
          <w:sz w:val="22"/>
          <w:szCs w:val="22"/>
        </w:rPr>
        <w:t>, 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Ultras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</w:p>
    <w:p w14:paraId="03F825B5" w14:textId="77777777" w:rsidR="00CF4BB3" w:rsidRPr="00850CFE" w:rsidRDefault="00850CFE">
      <w:pPr>
        <w:spacing w:before="1"/>
        <w:ind w:left="694" w:right="787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itted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licati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w w:val="99"/>
          <w:sz w:val="22"/>
          <w:szCs w:val="22"/>
        </w:rPr>
        <w:t>h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61CB45BA" w14:textId="77777777" w:rsidR="00CF4BB3" w:rsidRPr="00850CFE" w:rsidRDefault="00850CFE">
      <w:pPr>
        <w:ind w:left="1092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Vi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ia</w:t>
      </w:r>
    </w:p>
    <w:p w14:paraId="4E3EDA85" w14:textId="77777777" w:rsidR="00CF4BB3" w:rsidRPr="00850CFE" w:rsidRDefault="00CF4BB3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C51F403" w14:textId="77777777" w:rsidR="00CF4BB3" w:rsidRPr="00850CFE" w:rsidRDefault="00850CFE">
      <w:pPr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Dep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nt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dic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ineering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nd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Ne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ata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re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it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CU)                              </w:t>
      </w:r>
      <w:r w:rsidRPr="00850CFE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ille,</w:t>
      </w:r>
      <w:r w:rsidRPr="00850CF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VA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edic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ineer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ng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De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nd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Di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7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ur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ANGE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: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ttler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Ka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</w:p>
    <w:p w14:paraId="4F0AECCF" w14:textId="77777777" w:rsidR="00CF4BB3" w:rsidRPr="00850CFE" w:rsidRDefault="00850CFE">
      <w:pPr>
        <w:spacing w:before="2"/>
        <w:ind w:left="697" w:right="579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Desi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ice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 te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ical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 xml:space="preserve">at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edb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pro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1"/>
          <w:w w:val="99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712B933E" w14:textId="77777777" w:rsidR="00CF4BB3" w:rsidRPr="00850CFE" w:rsidRDefault="00850CFE">
      <w:pPr>
        <w:tabs>
          <w:tab w:val="left" w:pos="1080"/>
        </w:tabs>
        <w:spacing w:before="19" w:line="220" w:lineRule="exact"/>
        <w:ind w:left="1092" w:right="535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eli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le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ated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850CFE">
        <w:rPr>
          <w:rFonts w:asciiTheme="minorHAnsi" w:hAnsiTheme="minorHAnsi" w:cstheme="minorHAnsi"/>
          <w:sz w:val="22"/>
          <w:szCs w:val="22"/>
        </w:rPr>
        <w:t>ts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esign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ali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lati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et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2FBCADC2" w14:textId="77777777" w:rsidR="00CF4BB3" w:rsidRPr="00850CFE" w:rsidRDefault="00CF4BB3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462A53E" w14:textId="77777777" w:rsidR="00CF4BB3" w:rsidRPr="00850CFE" w:rsidRDefault="00850CFE">
      <w:pPr>
        <w:spacing w:line="220" w:lineRule="exact"/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Boo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850CFE">
        <w:rPr>
          <w:rFonts w:asciiTheme="minorHAnsi" w:hAnsiTheme="minorHAnsi" w:cstheme="minorHAnsi"/>
          <w:b/>
          <w:sz w:val="22"/>
          <w:szCs w:val="22"/>
        </w:rPr>
        <w:t>re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lle,</w:t>
      </w:r>
      <w:r w:rsidRPr="00850CF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VA 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Pr="00850CFE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NGE</w:t>
      </w:r>
    </w:p>
    <w:p w14:paraId="076A3D74" w14:textId="77777777" w:rsidR="00CF4BB3" w:rsidRPr="00850CFE" w:rsidRDefault="00850CFE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900" w:right="620" w:bottom="280" w:left="620" w:header="720" w:footer="720" w:gutter="0"/>
          <w:cols w:space="720"/>
        </w:sectPr>
      </w:pPr>
      <w:r w:rsidRPr="00850CFE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lastRenderedPageBreak/>
        <w:t xml:space="preserve">         </w:t>
      </w:r>
      <w:r w:rsidRPr="00850CFE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Wor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 c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sh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ier</w:t>
      </w:r>
      <w:r w:rsidRPr="00850CF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Fr</w:t>
      </w:r>
      <w:r w:rsidRPr="00850CF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atte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rv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11C43D6C" w14:textId="77777777" w:rsidR="00CF4BB3" w:rsidRPr="00850CFE" w:rsidRDefault="00850CFE">
      <w:pPr>
        <w:spacing w:before="49"/>
        <w:ind w:left="4003" w:right="4066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lastRenderedPageBreak/>
        <w:t>C</w:t>
      </w:r>
      <w:r w:rsidRPr="00850CFE">
        <w:rPr>
          <w:rFonts w:asciiTheme="minorHAnsi" w:hAnsiTheme="minorHAnsi" w:cstheme="minorHAnsi"/>
          <w:b/>
          <w:spacing w:val="-4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4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pacing w:val="-3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3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4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3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l 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4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4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pacing w:val="-3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3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4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3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4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r</w:t>
      </w:r>
    </w:p>
    <w:p w14:paraId="30750724" w14:textId="77777777" w:rsidR="00CF4BB3" w:rsidRPr="00850CFE" w:rsidRDefault="00850CFE">
      <w:pPr>
        <w:spacing w:line="240" w:lineRule="exact"/>
        <w:ind w:left="1539" w:right="1560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tla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St,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tt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sv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lle,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2290</w:t>
      </w:r>
      <w:r w:rsidRPr="00850CFE">
        <w:rPr>
          <w:rFonts w:asciiTheme="minorHAnsi" w:hAnsiTheme="minorHAnsi" w:cstheme="minorHAnsi"/>
          <w:sz w:val="22"/>
          <w:szCs w:val="22"/>
        </w:rPr>
        <w:t>3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xx-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hyperlink r:id="rId9"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850C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c</w:t>
        </w:r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>a</w:t>
        </w:r>
        <w:r w:rsidRPr="00850CFE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v</w:t>
        </w:r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>a</w:t>
        </w:r>
        <w:r w:rsidRPr="00850CFE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l</w:t>
        </w:r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>ie</w:t>
        </w:r>
        <w:r w:rsidRPr="00850C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r@</w:t>
        </w:r>
        <w:r w:rsidRPr="00850CFE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v</w:t>
        </w:r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>ir</w:t>
        </w:r>
        <w:r w:rsidRPr="00850C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g</w:t>
        </w:r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>i</w:t>
        </w:r>
        <w:r w:rsidRPr="00850CFE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>ia</w:t>
        </w:r>
        <w:r w:rsidRPr="00850C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>u</w:t>
        </w:r>
      </w:hyperlink>
    </w:p>
    <w:p w14:paraId="149FBEAE" w14:textId="77777777" w:rsidR="00CF4BB3" w:rsidRPr="00850CFE" w:rsidRDefault="00CF4BB3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4F62E171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1EAB10F7">
          <v:group id="_x0000_s1082" style="position:absolute;left:0;text-align:left;margin-left:34.55pt;margin-top:12.7pt;width:543pt;height:0;z-index:-251664896;mso-position-horizontal-relative:page" coordorigin="691,254" coordsize="10860,0">
            <v:shape id="_x0000_s1083" style="position:absolute;left:691;top:254;width:10860;height:0" coordorigin="691,254" coordsize="10860,0" path="m691,254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ION</w:t>
      </w:r>
    </w:p>
    <w:p w14:paraId="1F6F89CA" w14:textId="77777777" w:rsidR="00CF4BB3" w:rsidRPr="00850CFE" w:rsidRDefault="00850CFE">
      <w:pPr>
        <w:spacing w:before="85" w:line="229" w:lineRule="auto"/>
        <w:ind w:left="460" w:right="85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ineering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nd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App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Science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</w:t>
      </w:r>
      <w:r w:rsidRPr="00850CFE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ille,</w:t>
      </w:r>
      <w:r w:rsidRPr="00850CF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VA </w:t>
      </w:r>
      <w:r w:rsidRPr="00850CFE">
        <w:rPr>
          <w:rFonts w:asciiTheme="minorHAnsi" w:hAnsiTheme="minorHAnsi" w:cstheme="minorHAnsi"/>
          <w:i/>
          <w:sz w:val="22"/>
          <w:szCs w:val="22"/>
        </w:rPr>
        <w:t>B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i/>
          <w:sz w:val="22"/>
          <w:szCs w:val="22"/>
        </w:rPr>
        <w:t>el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850CFE">
        <w:rPr>
          <w:rFonts w:asciiTheme="minorHAnsi" w:hAnsiTheme="minorHAnsi" w:cstheme="minorHAnsi"/>
          <w:i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z w:val="22"/>
          <w:szCs w:val="22"/>
        </w:rPr>
        <w:t>f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>cie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ce</w:t>
      </w:r>
      <w:r w:rsidRPr="00850C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Bi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i/>
          <w:sz w:val="22"/>
          <w:szCs w:val="22"/>
        </w:rPr>
        <w:t>ic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z w:val="22"/>
          <w:szCs w:val="22"/>
        </w:rPr>
        <w:t>l</w:t>
      </w:r>
      <w:r w:rsidRPr="00850C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Eng</w:t>
      </w:r>
      <w:r w:rsidRPr="00850CFE">
        <w:rPr>
          <w:rFonts w:asciiTheme="minorHAnsi" w:hAnsiTheme="minorHAnsi" w:cstheme="minorHAnsi"/>
          <w:i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i/>
          <w:sz w:val="22"/>
          <w:szCs w:val="22"/>
        </w:rPr>
        <w:t>,</w:t>
      </w:r>
      <w:r w:rsidRPr="00850C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Min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in</w:t>
      </w:r>
      <w:r w:rsidRPr="00850CF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pacing w:val="8"/>
          <w:sz w:val="22"/>
          <w:szCs w:val="22"/>
        </w:rPr>
        <w:t>g</w:t>
      </w:r>
      <w:r w:rsidRPr="00850CFE">
        <w:rPr>
          <w:rFonts w:asciiTheme="minorHAnsi" w:hAnsiTheme="minorHAnsi" w:cstheme="minorHAnsi"/>
          <w:i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g</w:t>
      </w:r>
      <w:r w:rsidRPr="00850C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ess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</w:t>
      </w:r>
      <w:r w:rsidRPr="00850CFE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 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850CFE">
        <w:rPr>
          <w:rFonts w:asciiTheme="minorHAnsi" w:hAnsiTheme="minorHAnsi" w:cstheme="minorHAnsi"/>
          <w:sz w:val="22"/>
          <w:szCs w:val="22"/>
        </w:rPr>
        <w:t>5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850CFE">
        <w:rPr>
          <w:rFonts w:asciiTheme="minorHAnsi" w:hAnsiTheme="minorHAnsi" w:cstheme="minorHAnsi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le</w:t>
      </w:r>
    </w:p>
    <w:p w14:paraId="1505C6C7" w14:textId="77777777" w:rsidR="00CF4BB3" w:rsidRPr="00850CFE" w:rsidRDefault="00CF4BB3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19A78335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23B699CA">
          <v:group id="_x0000_s1080" style="position:absolute;left:0;text-align:left;margin-left:34.55pt;margin-top:12.8pt;width:543pt;height:0;z-index:-251663872;mso-position-horizontal-relative:page" coordorigin="691,256" coordsize="10860,0">
            <v:shape id="_x0000_s1081" style="position:absolute;left:691;top:256;width:10860;height:0" coordorigin="691,256" coordsize="10860,0" path="m691,256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850CFE">
        <w:rPr>
          <w:rFonts w:asciiTheme="minorHAnsi" w:hAnsiTheme="minorHAnsi" w:cstheme="minorHAnsi"/>
          <w:b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IE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</w:p>
    <w:p w14:paraId="4A614399" w14:textId="77777777" w:rsidR="00CF4BB3" w:rsidRPr="00850CFE" w:rsidRDefault="00850CFE">
      <w:pPr>
        <w:spacing w:before="92" w:line="236" w:lineRule="auto"/>
        <w:ind w:left="460" w:right="99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SRA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ir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VA 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bi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Cen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 Se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</w:p>
    <w:p w14:paraId="106B1908" w14:textId="77777777" w:rsidR="00CF4BB3" w:rsidRPr="00850CFE" w:rsidRDefault="00850CFE">
      <w:pPr>
        <w:spacing w:before="2"/>
        <w:ind w:left="1000" w:right="456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850CFE">
        <w:rPr>
          <w:rFonts w:asciiTheme="minorHAnsi" w:hAnsiTheme="minorHAnsi" w:cstheme="minorHAnsi"/>
          <w:sz w:val="22"/>
          <w:szCs w:val="22"/>
        </w:rPr>
        <w:t>ated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Os,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lio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et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ap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 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ts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roug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trat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eli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lif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cle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77ABF037" w14:textId="77777777" w:rsidR="00CF4BB3" w:rsidRPr="00850CFE" w:rsidRDefault="00850CFE">
      <w:pPr>
        <w:spacing w:before="14" w:line="220" w:lineRule="exact"/>
        <w:ind w:left="1000" w:right="234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ely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th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late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ices,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ell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ili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ap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1A2B638C" w14:textId="77777777" w:rsidR="00CF4BB3" w:rsidRPr="00850CFE" w:rsidRDefault="00850CFE">
      <w:pPr>
        <w:spacing w:before="15" w:line="220" w:lineRule="exact"/>
        <w:ind w:left="1000" w:right="419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leted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ropo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tals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tra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all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850CFE">
        <w:rPr>
          <w:rFonts w:asciiTheme="minorHAnsi" w:hAnsiTheme="minorHAnsi" w:cstheme="minorHAnsi"/>
          <w:sz w:val="22"/>
          <w:szCs w:val="22"/>
        </w:rPr>
        <w:t>ts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trat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ies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pro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itic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il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0D96A530" w14:textId="77777777" w:rsidR="00CF4BB3" w:rsidRPr="00850CFE" w:rsidRDefault="00CF4BB3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74BE62C" w14:textId="77777777" w:rsidR="00CF4BB3" w:rsidRPr="00850CFE" w:rsidRDefault="00850CFE">
      <w:pPr>
        <w:ind w:left="460" w:right="121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ato</w:t>
      </w:r>
      <w:r w:rsidRPr="00850CFE">
        <w:rPr>
          <w:rFonts w:asciiTheme="minorHAnsi" w:hAnsiTheme="minorHAnsi" w:cstheme="minorHAnsi"/>
          <w:b/>
          <w:sz w:val="22"/>
          <w:szCs w:val="22"/>
        </w:rPr>
        <w:t>ry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Cel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50CFE">
        <w:rPr>
          <w:rFonts w:asciiTheme="minorHAnsi" w:hAnsiTheme="minorHAnsi" w:cstheme="minorHAnsi"/>
          <w:b/>
          <w:sz w:val="22"/>
          <w:szCs w:val="22"/>
        </w:rPr>
        <w:t>Sign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is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ill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VA Dep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nt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ineerin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</w:t>
      </w:r>
      <w:r w:rsidRPr="00850CFE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 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</w:p>
    <w:p w14:paraId="65CA079D" w14:textId="77777777" w:rsidR="00CF4BB3" w:rsidRPr="00850CFE" w:rsidRDefault="00850CFE">
      <w:pPr>
        <w:spacing w:before="15" w:line="220" w:lineRule="exact"/>
        <w:ind w:left="1000" w:right="899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las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ificati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ith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z w:val="22"/>
          <w:szCs w:val="22"/>
        </w:rPr>
        <w:t>ese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129305E1" w14:textId="77777777" w:rsidR="00CF4BB3" w:rsidRPr="00850CFE" w:rsidRDefault="00850CFE">
      <w:pPr>
        <w:spacing w:before="15" w:line="220" w:lineRule="exact"/>
        <w:ind w:left="1000" w:right="954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 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le,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ld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es,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ich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ts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2D55352C" w14:textId="77777777" w:rsidR="00CF4BB3" w:rsidRPr="00850CFE" w:rsidRDefault="00CF4BB3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8E5A7CF" w14:textId="77777777" w:rsidR="00CF4BB3" w:rsidRPr="00850CFE" w:rsidRDefault="00850CFE">
      <w:pPr>
        <w:spacing w:line="236" w:lineRule="auto"/>
        <w:ind w:left="460" w:right="121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Unit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tat</w:t>
      </w:r>
      <w:r w:rsidRPr="00850CFE">
        <w:rPr>
          <w:rFonts w:asciiTheme="minorHAnsi" w:hAnsiTheme="minorHAnsi" w:cstheme="minorHAnsi"/>
          <w:b/>
          <w:sz w:val="22"/>
          <w:szCs w:val="22"/>
        </w:rPr>
        <w:t>es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Pat</w:t>
      </w:r>
      <w:r w:rsidRPr="00850CFE">
        <w:rPr>
          <w:rFonts w:asciiTheme="minorHAnsi" w:hAnsiTheme="minorHAnsi" w:cstheme="minorHAnsi"/>
          <w:b/>
          <w:sz w:val="22"/>
          <w:szCs w:val="22"/>
        </w:rPr>
        <w:t>ent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nd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k</w:t>
      </w:r>
      <w:r w:rsidRPr="00850CF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Off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ice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Ale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z w:val="22"/>
          <w:szCs w:val="22"/>
        </w:rPr>
        <w:t>ri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VA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850CFE">
        <w:rPr>
          <w:rFonts w:asciiTheme="minorHAnsi" w:hAnsiTheme="minorHAnsi" w:cstheme="minorHAnsi"/>
          <w:b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Cen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3700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Art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Unit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376</w:t>
      </w:r>
      <w:r w:rsidRPr="00850CFE">
        <w:rPr>
          <w:rFonts w:asciiTheme="minorHAnsi" w:hAnsiTheme="minorHAnsi" w:cstheme="minorHAnsi"/>
          <w:b/>
          <w:sz w:val="22"/>
          <w:szCs w:val="22"/>
        </w:rPr>
        <w:t>2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x-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xx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</w:p>
    <w:p w14:paraId="5D638D55" w14:textId="77777777" w:rsidR="00CF4BB3" w:rsidRPr="00850CFE" w:rsidRDefault="00850CFE">
      <w:pPr>
        <w:spacing w:before="2"/>
        <w:ind w:left="1000" w:right="658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ior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 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app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cla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hAnsiTheme="minorHAnsi" w:cstheme="minorHAnsi"/>
          <w:sz w:val="22"/>
          <w:szCs w:val="22"/>
        </w:rPr>
        <w:t>t, 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ele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trical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850CFE">
        <w:rPr>
          <w:rFonts w:asciiTheme="minorHAnsi" w:hAnsiTheme="minorHAnsi" w:cstheme="minorHAnsi"/>
          <w:sz w:val="22"/>
          <w:szCs w:val="22"/>
        </w:rPr>
        <w:t>licati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su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4F31ED9D" w14:textId="77777777" w:rsidR="00CF4BB3" w:rsidRPr="00850CFE" w:rsidRDefault="00850CFE">
      <w:pPr>
        <w:spacing w:before="19" w:line="220" w:lineRule="exact"/>
        <w:ind w:left="1000" w:right="239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allels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ized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t.</w:t>
      </w:r>
    </w:p>
    <w:p w14:paraId="497583EA" w14:textId="77777777" w:rsidR="00CF4BB3" w:rsidRPr="00850CFE" w:rsidRDefault="00850CFE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cted</w:t>
      </w:r>
      <w:r w:rsidRPr="00850CF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of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ice</w:t>
      </w:r>
      <w:r w:rsidRPr="00850CFE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itten</w:t>
      </w:r>
      <w:r w:rsidRPr="00850CF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un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icati</w:t>
      </w:r>
      <w:r w:rsidRPr="00850CF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C5286B8" w14:textId="77777777" w:rsidR="00CF4BB3" w:rsidRPr="00850CFE" w:rsidRDefault="00850CFE">
      <w:pPr>
        <w:spacing w:before="1"/>
        <w:ind w:left="1000" w:right="969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tici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ated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att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ssu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ili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roug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li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45070B19" w14:textId="77777777" w:rsidR="00CF4BB3" w:rsidRPr="00850CFE" w:rsidRDefault="00CF4BB3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A419826" w14:textId="77777777" w:rsidR="00CF4BB3" w:rsidRPr="00850CFE" w:rsidRDefault="00850CFE">
      <w:pPr>
        <w:ind w:left="460" w:right="121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Arlin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gto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Clin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Arlin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gto</w:t>
      </w:r>
      <w:r w:rsidRPr="00850CFE">
        <w:rPr>
          <w:rFonts w:asciiTheme="minorHAnsi" w:hAnsiTheme="minorHAnsi" w:cstheme="minorHAnsi"/>
          <w:b/>
          <w:sz w:val="22"/>
          <w:szCs w:val="22"/>
        </w:rPr>
        <w:t>n,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VA</w:t>
      </w:r>
    </w:p>
    <w:p w14:paraId="0176AA06" w14:textId="77777777" w:rsidR="00CF4BB3" w:rsidRPr="00850CFE" w:rsidRDefault="00850CFE">
      <w:pPr>
        <w:spacing w:line="220" w:lineRule="exact"/>
        <w:ind w:left="453" w:right="158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x-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40654ED8" w14:textId="77777777" w:rsidR="00CF4BB3" w:rsidRPr="00850CFE" w:rsidRDefault="00850CFE">
      <w:pPr>
        <w:spacing w:before="19" w:line="220" w:lineRule="exact"/>
        <w:ind w:left="1000" w:right="619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ith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50CFE">
        <w:rPr>
          <w:rFonts w:asciiTheme="minorHAnsi" w:hAnsiTheme="minorHAnsi" w:cstheme="minorHAnsi"/>
          <w:sz w:val="22"/>
          <w:szCs w:val="22"/>
        </w:rPr>
        <w:t>ici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lab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850CFE">
        <w:rPr>
          <w:rFonts w:asciiTheme="minorHAnsi" w:hAnsiTheme="minorHAnsi" w:cstheme="minorHAnsi"/>
          <w:sz w:val="22"/>
          <w:szCs w:val="22"/>
        </w:rPr>
        <w:t>ate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ial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ical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cord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th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ter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icati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850CFE">
        <w:rPr>
          <w:rFonts w:asciiTheme="minorHAnsi" w:hAnsiTheme="minorHAnsi" w:cstheme="minorHAnsi"/>
          <w:sz w:val="22"/>
          <w:szCs w:val="22"/>
        </w:rPr>
        <w:t>ten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ilin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tra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098E83D3" w14:textId="77777777" w:rsidR="00CF4BB3" w:rsidRPr="00850CFE" w:rsidRDefault="00CF4BB3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B63DBF1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RS</w:t>
      </w:r>
      <w:r w:rsidRPr="00850CFE">
        <w:rPr>
          <w:rFonts w:asciiTheme="minorHAnsi" w:hAnsiTheme="minorHAnsi" w:cstheme="minorHAnsi"/>
          <w:b/>
          <w:sz w:val="22"/>
          <w:szCs w:val="22"/>
        </w:rPr>
        <w:t>HIP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AN</w: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</w:p>
    <w:p w14:paraId="00F97F6D" w14:textId="77777777" w:rsidR="00CF4BB3" w:rsidRPr="00850CFE" w:rsidRDefault="00850CFE">
      <w:pPr>
        <w:spacing w:before="22"/>
        <w:ind w:left="460" w:right="103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2F36ADDB">
          <v:group id="_x0000_s1078" style="position:absolute;left:0;text-align:left;margin-left:34.55pt;margin-top:1.2pt;width:543pt;height:0;z-index:-251662848;mso-position-horizontal-relative:page" coordorigin="691,24" coordsize="10860,0">
            <v:shape id="_x0000_s1079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edic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ineer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ng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cie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(B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S)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</w:p>
    <w:p w14:paraId="7E9A2806" w14:textId="77777777" w:rsidR="00CF4BB3" w:rsidRPr="00850CFE" w:rsidRDefault="00850CFE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lici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air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tici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ated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ip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am</w:t>
      </w:r>
    </w:p>
    <w:p w14:paraId="7AFE6D8E" w14:textId="77777777" w:rsidR="00CF4BB3" w:rsidRPr="00850CFE" w:rsidRDefault="00850CFE">
      <w:pPr>
        <w:spacing w:line="220" w:lineRule="exact"/>
        <w:ind w:left="503" w:right="110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cie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en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nee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Fall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</w:p>
    <w:p w14:paraId="0DBDE43D" w14:textId="77777777" w:rsidR="00CF4BB3" w:rsidRPr="00850CFE" w:rsidRDefault="00850CFE">
      <w:pPr>
        <w:ind w:left="460" w:right="113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n’s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Cl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Ul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Fr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bee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Fall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</w:p>
    <w:p w14:paraId="48E9B12E" w14:textId="77777777" w:rsidR="00CF4BB3" w:rsidRPr="00850CFE" w:rsidRDefault="00850CFE">
      <w:pPr>
        <w:spacing w:before="2"/>
        <w:ind w:left="694" w:right="304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850CFE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team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hAnsiTheme="minorHAnsi" w:cstheme="minorHAnsi"/>
          <w:sz w:val="22"/>
          <w:szCs w:val="22"/>
        </w:rPr>
        <w:t>icati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trat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iti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mn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elati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ai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pp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el</w:t>
      </w:r>
    </w:p>
    <w:p w14:paraId="483F1451" w14:textId="77777777" w:rsidR="00CF4BB3" w:rsidRPr="00850CFE" w:rsidRDefault="00850CFE">
      <w:pPr>
        <w:ind w:left="10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50CFE">
        <w:rPr>
          <w:rFonts w:asciiTheme="minorHAnsi" w:hAnsiTheme="minorHAnsi" w:cstheme="minorHAnsi"/>
          <w:sz w:val="22"/>
          <w:szCs w:val="22"/>
        </w:rPr>
        <w:t>air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ter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36FB42C4" w14:textId="77777777" w:rsidR="00CF4BB3" w:rsidRPr="00850CFE" w:rsidRDefault="00CF4BB3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03D1CC9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KIL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</w:p>
    <w:p w14:paraId="23864514" w14:textId="77777777" w:rsidR="00CF4BB3" w:rsidRPr="00850CFE" w:rsidRDefault="00850CFE">
      <w:pPr>
        <w:spacing w:before="22"/>
        <w:ind w:left="551" w:right="2830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lastRenderedPageBreak/>
        <w:pict w14:anchorId="5FB86B5F">
          <v:group id="_x0000_s1076" style="position:absolute;left:0;text-align:left;margin-left:34.55pt;margin-top:1.2pt;width:543pt;height:0;z-index:-251661824;mso-position-horizontal-relative:page" coordorigin="691,24" coordsize="10860,0">
            <v:shape id="_x0000_s1077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: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Mic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Mic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t,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Mic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</w:p>
    <w:p w14:paraId="7114E5FB" w14:textId="77777777" w:rsidR="00CF4BB3" w:rsidRPr="00850CFE" w:rsidRDefault="00CF4BB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9C7C698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</w:p>
    <w:p w14:paraId="101A8B2A" w14:textId="77777777" w:rsidR="00CF4BB3" w:rsidRPr="00850CFE" w:rsidRDefault="00850CFE">
      <w:pPr>
        <w:spacing w:before="25" w:line="229" w:lineRule="auto"/>
        <w:ind w:left="551" w:right="124"/>
        <w:jc w:val="both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900" w:right="600" w:bottom="280" w:left="620" w:header="720" w:footer="720" w:gutter="0"/>
          <w:cols w:space="720"/>
        </w:sectPr>
      </w:pPr>
      <w:r w:rsidRPr="00850CFE">
        <w:rPr>
          <w:rFonts w:asciiTheme="minorHAnsi" w:hAnsiTheme="minorHAnsi" w:cstheme="minorHAnsi"/>
          <w:sz w:val="22"/>
          <w:szCs w:val="22"/>
        </w:rPr>
        <w:pict w14:anchorId="40FBF9EC">
          <v:group id="_x0000_s1074" style="position:absolute;left:0;text-align:left;margin-left:34.55pt;margin-top:1.15pt;width:543pt;height:0;z-index:-251660800;mso-position-horizontal-relative:page" coordorigin="691,23" coordsize="10860,0">
            <v:shape id="_x0000_s1075" style="position:absolute;left:691;top:23;width:10860;height:0" coordorigin="691,23" coordsize="10860,0" path="m691,23r10860,e" filled="f" strokeweight=".20464mm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ie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 xml:space="preserve">x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’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z w:val="22"/>
          <w:szCs w:val="22"/>
        </w:rPr>
        <w:t>ittee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850CFE">
        <w:rPr>
          <w:rFonts w:asciiTheme="minorHAnsi" w:hAnsiTheme="minorHAnsi" w:cstheme="minorHAnsi"/>
          <w:sz w:val="22"/>
          <w:szCs w:val="22"/>
        </w:rPr>
        <w:t>ip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Reci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xx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lar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ee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  <w:r w:rsidRPr="00850C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</w:p>
    <w:p w14:paraId="65598AD8" w14:textId="77777777" w:rsidR="00CF4BB3" w:rsidRPr="00850CFE" w:rsidRDefault="00850CFE">
      <w:pPr>
        <w:spacing w:before="68"/>
        <w:ind w:left="3643" w:right="3660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STO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HER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AVA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</w:p>
    <w:p w14:paraId="37307056" w14:textId="77777777" w:rsidR="00CF4BB3" w:rsidRPr="00850CFE" w:rsidRDefault="00850CFE">
      <w:pPr>
        <w:spacing w:before="55"/>
        <w:ind w:left="4031" w:right="4056"/>
        <w:jc w:val="center"/>
        <w:rPr>
          <w:rFonts w:asciiTheme="minorHAnsi" w:hAnsiTheme="minorHAnsi" w:cstheme="minorHAnsi"/>
          <w:sz w:val="22"/>
          <w:szCs w:val="22"/>
        </w:rPr>
      </w:pPr>
      <w:hyperlink r:id="rId10"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850CFE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850CFE">
          <w:rPr>
            <w:rFonts w:asciiTheme="minorHAnsi" w:hAnsiTheme="minorHAnsi" w:cstheme="minorHAnsi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pacing w:val="2"/>
            <w:sz w:val="22"/>
            <w:szCs w:val="22"/>
          </w:rPr>
          <w:t>@</w:t>
        </w:r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v</w:t>
        </w:r>
        <w:r w:rsidRPr="00850CFE">
          <w:rPr>
            <w:rFonts w:asciiTheme="minorHAnsi" w:hAnsiTheme="minorHAnsi" w:cstheme="minorHAnsi"/>
            <w:sz w:val="22"/>
            <w:szCs w:val="22"/>
          </w:rPr>
          <w:t>i</w:t>
        </w:r>
        <w:r w:rsidRPr="00850CFE">
          <w:rPr>
            <w:rFonts w:asciiTheme="minorHAnsi" w:hAnsiTheme="minorHAnsi" w:cstheme="minorHAnsi"/>
            <w:spacing w:val="3"/>
            <w:sz w:val="22"/>
            <w:szCs w:val="22"/>
          </w:rPr>
          <w:t>r</w:t>
        </w:r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850CFE">
          <w:rPr>
            <w:rFonts w:asciiTheme="minorHAnsi" w:hAnsiTheme="minorHAnsi" w:cstheme="minorHAnsi"/>
            <w:sz w:val="22"/>
            <w:szCs w:val="22"/>
          </w:rPr>
          <w:t>i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850CFE">
          <w:rPr>
            <w:rFonts w:asciiTheme="minorHAnsi" w:hAnsiTheme="minorHAnsi" w:cstheme="minorHAnsi"/>
            <w:sz w:val="22"/>
            <w:szCs w:val="22"/>
          </w:rPr>
          <w:t>ia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850CFE">
          <w:rPr>
            <w:rFonts w:asciiTheme="minorHAnsi" w:hAnsiTheme="minorHAnsi" w:cstheme="minorHAnsi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850CFE">
          <w:rPr>
            <w:rFonts w:asciiTheme="minorHAnsi" w:hAnsiTheme="minorHAnsi" w:cstheme="minorHAnsi"/>
            <w:sz w:val="22"/>
            <w:szCs w:val="22"/>
          </w:rPr>
          <w:t>u</w:t>
        </w:r>
      </w:hyperlink>
      <w:r w:rsidRPr="00850CF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|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nu</w:t>
      </w:r>
      <w:r w:rsidRPr="00850CFE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b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er</w:t>
      </w:r>
    </w:p>
    <w:p w14:paraId="58527459" w14:textId="77777777" w:rsidR="00CF4BB3" w:rsidRPr="00850CFE" w:rsidRDefault="00850CFE">
      <w:pPr>
        <w:spacing w:before="1"/>
        <w:ind w:left="697" w:right="354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Sc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: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ddr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3"/>
          <w:w w:val="99"/>
          <w:sz w:val="22"/>
          <w:szCs w:val="22"/>
        </w:rPr>
        <w:t>s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:</w:t>
      </w:r>
    </w:p>
    <w:p w14:paraId="6E4663C1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6DD2C2" w14:textId="77777777" w:rsidR="00CF4BB3" w:rsidRPr="00850CFE" w:rsidRDefault="00CF4BB3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93B28D5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ED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0D9A2A61" w14:textId="77777777" w:rsidR="00CF4BB3" w:rsidRPr="00850CFE" w:rsidRDefault="00850CFE">
      <w:pPr>
        <w:spacing w:before="23"/>
        <w:ind w:left="431" w:right="74" w:hanging="2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1DAFA77B">
          <v:group id="_x0000_s1072" style="position:absolute;left:0;text-align:left;margin-left:34.55pt;margin-top:1.2pt;width:543pt;height:0;z-index:-251659776;mso-position-horizontal-relative:page" coordorigin="691,24" coordsize="10860,0">
            <v:shape id="_x0000_s1073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ERSITY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RG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HOO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NG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ND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LI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CE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.S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El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cal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ri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g, conc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on in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con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: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ti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 xml:space="preserve">ve 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GPA</w:t>
      </w:r>
      <w:r w:rsidRPr="00850CFE">
        <w:rPr>
          <w:rFonts w:asciiTheme="minorHAnsi" w:hAnsiTheme="minorHAnsi" w:cstheme="minorHAnsi"/>
          <w:b/>
          <w:sz w:val="22"/>
          <w:szCs w:val="22"/>
        </w:rPr>
        <w:t>: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 xml:space="preserve">3.0  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Ma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 xml:space="preserve">or 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 xml:space="preserve">GPA: 3.4           </w:t>
      </w:r>
      <w:r w:rsidRPr="00850CFE">
        <w:rPr>
          <w:rFonts w:asciiTheme="minorHAnsi" w:hAnsiTheme="minorHAnsi" w:cstheme="minorHAnsi"/>
          <w:b/>
          <w:i/>
          <w:spacing w:val="5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xx 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ed Co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  <w:r w:rsidRPr="00850CF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, Po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em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Funda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s, 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sz w:val="22"/>
          <w:szCs w:val="22"/>
        </w:rPr>
        <w:t xml:space="preserve">c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s, Si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 S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s 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&amp;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Lin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s, Co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s, 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6E588B26" w14:textId="77777777" w:rsidR="00CF4BB3" w:rsidRPr="00850CFE" w:rsidRDefault="00CF4BB3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55DF2EAF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RE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D WORK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EX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6E0ECF68" w14:textId="77777777" w:rsidR="00CF4BB3" w:rsidRPr="00850CFE" w:rsidRDefault="00850CFE">
      <w:pPr>
        <w:spacing w:before="23"/>
        <w:ind w:left="224" w:right="76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76B8DDDE">
          <v:group id="_x0000_s1070" style="position:absolute;left:0;text-align:left;margin-left:34.55pt;margin-top:1.2pt;width:543pt;height:0;z-index:-251658752;mso-position-horizontal-relative:page" coordorigin="691,24" coordsize="10860,0">
            <v:shape id="_x0000_s1071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A CE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TER FOR APPL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4937AED5" w14:textId="77777777" w:rsidR="00CF4BB3" w:rsidRPr="00850CFE" w:rsidRDefault="00850CFE">
      <w:pPr>
        <w:spacing w:before="1"/>
        <w:ind w:left="378" w:right="80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an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rn,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Su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 – Pr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</w:p>
    <w:p w14:paraId="783B0A80" w14:textId="77777777" w:rsidR="00CF4BB3" w:rsidRPr="00850CFE" w:rsidRDefault="00850CFE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heo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h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rc</w:t>
      </w:r>
      <w:r w:rsidRPr="00850CFE">
        <w:rPr>
          <w:rFonts w:asciiTheme="minorHAnsi" w:hAnsiTheme="minorHAnsi" w:cstheme="minorHAnsi"/>
          <w:sz w:val="22"/>
          <w:szCs w:val="22"/>
        </w:rPr>
        <w:t>e da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 de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s.</w:t>
      </w:r>
    </w:p>
    <w:p w14:paraId="0C0ECAA3" w14:textId="77777777" w:rsidR="00CF4BB3" w:rsidRPr="00850CFE" w:rsidRDefault="00850CFE">
      <w:pPr>
        <w:spacing w:line="240" w:lineRule="exact"/>
        <w:ind w:left="820" w:right="1052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ch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no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 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ht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 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E 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 an 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net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50CFE">
        <w:rPr>
          <w:rFonts w:asciiTheme="minorHAnsi" w:hAnsiTheme="minorHAnsi" w:cstheme="minorHAnsi"/>
          <w:sz w:val="22"/>
          <w:szCs w:val="22"/>
        </w:rPr>
        <w:t>o ho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se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nd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pu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s.</w:t>
      </w:r>
    </w:p>
    <w:p w14:paraId="2E8085B0" w14:textId="77777777" w:rsidR="00CF4BB3" w:rsidRPr="00850CFE" w:rsidRDefault="00CF4BB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3958CCD" w14:textId="77777777" w:rsidR="00CF4BB3" w:rsidRPr="00850CFE" w:rsidRDefault="00850CFE">
      <w:pPr>
        <w:ind w:left="289" w:right="76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US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AL RESEAR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TER FOR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PACE 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sh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.C</w:t>
      </w:r>
    </w:p>
    <w:p w14:paraId="6B476278" w14:textId="77777777" w:rsidR="00CF4BB3" w:rsidRPr="00850CFE" w:rsidRDefault="00850CFE">
      <w:pPr>
        <w:spacing w:line="240" w:lineRule="exact"/>
        <w:ind w:left="395" w:right="81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2C99992B" w14:textId="77777777" w:rsidR="00CF4BB3" w:rsidRPr="00850CFE" w:rsidRDefault="00850CFE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Explo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;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exp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su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 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ch 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 de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op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1B95DEF7" w14:textId="77777777" w:rsidR="00CF4BB3" w:rsidRPr="00850CFE" w:rsidRDefault="00850CFE">
      <w:pPr>
        <w:spacing w:before="1"/>
        <w:ind w:left="512" w:right="404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Wo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ed w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 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sp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nk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50CFE">
        <w:rPr>
          <w:rFonts w:asciiTheme="minorHAnsi" w:hAnsiTheme="minorHAnsi" w:cstheme="minorHAnsi"/>
          <w:sz w:val="22"/>
          <w:szCs w:val="22"/>
        </w:rPr>
        <w:t>he Ch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e B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</w:p>
    <w:p w14:paraId="5F976320" w14:textId="77777777" w:rsidR="00CF4BB3" w:rsidRPr="00850CFE" w:rsidRDefault="00850CFE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4DC2A1B5" w14:textId="77777777" w:rsidR="00CF4BB3" w:rsidRPr="00850CFE" w:rsidRDefault="00CF4BB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EC289DA" w14:textId="77777777" w:rsidR="00CF4BB3" w:rsidRPr="00850CFE" w:rsidRDefault="00850CFE">
      <w:pPr>
        <w:ind w:left="263" w:right="79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UV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TO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AFETY LAB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RY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-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chani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ro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ace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i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ri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850CFE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ab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)                </w:t>
      </w:r>
      <w:r w:rsidRPr="00850CF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482F35A7" w14:textId="77777777" w:rsidR="00CF4BB3" w:rsidRPr="00850CFE" w:rsidRDefault="00850CFE">
      <w:pPr>
        <w:spacing w:line="240" w:lineRule="exact"/>
        <w:ind w:left="395" w:right="81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Pro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an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rn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562A301E" w14:textId="77777777" w:rsidR="00CF4BB3" w:rsidRPr="00850CFE" w:rsidRDefault="00850CFE">
      <w:pPr>
        <w:spacing w:before="5" w:line="240" w:lineRule="exact"/>
        <w:ind w:left="820" w:right="342" w:hanging="26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ed 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 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ded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ode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and cond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 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 P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 non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hal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apo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2B84D0AE" w14:textId="77777777" w:rsidR="00CF4BB3" w:rsidRPr="00850CFE" w:rsidRDefault="00850CFE">
      <w:pPr>
        <w:spacing w:line="240" w:lineRule="exact"/>
        <w:ind w:left="515" w:right="359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Mod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e 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 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h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ow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 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he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o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he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</w:p>
    <w:p w14:paraId="21467EA0" w14:textId="77777777" w:rsidR="00CF4BB3" w:rsidRPr="00850CFE" w:rsidRDefault="00850CFE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28748AAE" w14:textId="77777777" w:rsidR="00CF4BB3" w:rsidRPr="00850CFE" w:rsidRDefault="00850CFE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ed 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s of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a.</w:t>
      </w:r>
    </w:p>
    <w:p w14:paraId="19F904CA" w14:textId="77777777" w:rsidR="00CF4BB3" w:rsidRPr="00850CFE" w:rsidRDefault="00850CFE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and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pro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co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ha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and da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 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0139691E" w14:textId="77777777" w:rsidR="00CF4BB3" w:rsidRPr="00850CFE" w:rsidRDefault="00CF4BB3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12824C10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 EX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2BACC314" w14:textId="77777777" w:rsidR="00CF4BB3" w:rsidRPr="00850CFE" w:rsidRDefault="00850CFE">
      <w:pPr>
        <w:spacing w:before="26"/>
        <w:ind w:left="5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2D2472BA">
          <v:group id="_x0000_s1068" style="position:absolute;left:0;text-align:left;margin-left:34.55pt;margin-top:1.35pt;width:543pt;height:0;z-index:-251657728;mso-position-horizontal-relative:page" coordorigin="691,27" coordsize="10860,0">
            <v:shape id="_x0000_s1069" style="position:absolute;left:691;top:27;width:10860;height:0" coordorigin="691,27" coordsize="10860,0" path="m691,27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Tut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, 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h,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 xml:space="preserve">, and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eb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eo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cu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 xml:space="preserve">s)                                 </w:t>
      </w:r>
      <w:r w:rsidRPr="00850CF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</w:p>
    <w:p w14:paraId="1DC49D43" w14:textId="77777777" w:rsidR="00CF4BB3" w:rsidRPr="00850CFE" w:rsidRDefault="00850CFE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Mount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non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1AD1DE02" w14:textId="77777777" w:rsidR="00CF4BB3" w:rsidRPr="00850CFE" w:rsidRDefault="00850CFE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oo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003EB993" w14:textId="77777777" w:rsidR="00CF4BB3" w:rsidRPr="00850CFE" w:rsidRDefault="00CF4BB3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161F923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TECHNI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AL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LS</w:t>
      </w:r>
    </w:p>
    <w:p w14:paraId="269F5C71" w14:textId="77777777" w:rsidR="00CF4BB3" w:rsidRPr="00850CFE" w:rsidRDefault="00850CFE">
      <w:pPr>
        <w:spacing w:before="26"/>
        <w:ind w:left="28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6A5224C1">
          <v:group id="_x0000_s1066" style="position:absolute;left:0;text-align:left;margin-left:34.55pt;margin-top:1.35pt;width:543pt;height:0;z-index:-251656704;mso-position-horizontal-relative:page" coordorigin="691,27" coordsize="10860,0">
            <v:shape id="_x0000_s1067" style="position:absolute;left:691;top:27;width:10860;height:0" coordorigin="691,27" coordsize="10860,0" path="m691,27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 Ex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pp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;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ex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a;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o,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s, 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50CFE">
        <w:rPr>
          <w:rFonts w:asciiTheme="minorHAnsi" w:hAnsiTheme="minorHAnsi" w:cstheme="minorHAnsi"/>
          <w:sz w:val="22"/>
          <w:szCs w:val="22"/>
        </w:rPr>
        <w:t>L, ph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</w:p>
    <w:p w14:paraId="4AAA2567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69CCB9" w14:textId="77777777" w:rsidR="00CF4BB3" w:rsidRPr="00850CFE" w:rsidRDefault="00CF4BB3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01DFD7BC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LEA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z w:val="22"/>
          <w:szCs w:val="22"/>
        </w:rPr>
        <w:t>ERS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IP</w:t>
      </w:r>
    </w:p>
    <w:p w14:paraId="03640AF6" w14:textId="77777777" w:rsidR="00CF4BB3" w:rsidRPr="00850CFE" w:rsidRDefault="00850CFE">
      <w:pPr>
        <w:spacing w:before="29" w:line="240" w:lineRule="exact"/>
        <w:ind w:left="280" w:righ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6C59027C">
          <v:group id="_x0000_s1064" style="position:absolute;left:0;text-align:left;margin-left:34.55pt;margin-top:1.35pt;width:543pt;height:0;z-index:-251655680;mso-position-horizontal-relative:page" coordorigin="691,27" coordsize="10860,0">
            <v:shape id="_x0000_s1065" style="position:absolute;left:691;top:27;width:10860;height:0" coordorigin="691,27" coordsize="10860,0" path="m691,27r10860,e" filled="f" strokeweight=".20464mm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UV</w:t>
      </w:r>
      <w:r w:rsidRPr="00850CFE">
        <w:rPr>
          <w:rFonts w:asciiTheme="minorHAnsi" w:hAnsiTheme="minorHAnsi" w:cstheme="minorHAnsi"/>
          <w:b/>
          <w:sz w:val="22"/>
          <w:szCs w:val="22"/>
        </w:rPr>
        <w:t>a 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ng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ut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ve Board,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Pre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den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z w:val="22"/>
          <w:szCs w:val="22"/>
        </w:rPr>
        <w:t>ou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de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de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am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 xml:space="preserve">an.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pon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am ad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ng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and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s.</w:t>
      </w:r>
    </w:p>
    <w:p w14:paraId="300533AC" w14:textId="77777777" w:rsidR="00CF4BB3" w:rsidRPr="00850CFE" w:rsidRDefault="00850CFE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au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Pi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ng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onor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oc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z w:val="22"/>
          <w:szCs w:val="22"/>
        </w:rPr>
        <w:t>)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ard, S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ha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</w:p>
    <w:p w14:paraId="529C0FB6" w14:textId="77777777" w:rsidR="00CF4BB3" w:rsidRPr="00850CFE" w:rsidRDefault="00850CFE">
      <w:pPr>
        <w:spacing w:line="240" w:lineRule="exact"/>
        <w:ind w:left="280" w:right="422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ngine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ng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ct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oun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ude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. 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op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ks</w:t>
      </w:r>
      <w:r w:rsidRPr="00850CFE">
        <w:rPr>
          <w:rFonts w:asciiTheme="minorHAnsi" w:hAnsiTheme="minorHAnsi" w:cstheme="minorHAnsi"/>
          <w:sz w:val="22"/>
          <w:szCs w:val="22"/>
        </w:rPr>
        <w:t>he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um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50CFE">
        <w:rPr>
          <w:rFonts w:asciiTheme="minorHAnsi" w:hAnsiTheme="minorHAnsi" w:cstheme="minorHAnsi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and 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48139996" w14:textId="77777777" w:rsidR="00CF4BB3" w:rsidRPr="00850CFE" w:rsidRDefault="00850CFE">
      <w:pPr>
        <w:spacing w:line="240" w:lineRule="exact"/>
        <w:ind w:left="280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880" w:right="600" w:bottom="280" w:left="620" w:header="720" w:footer="720" w:gutter="0"/>
          <w:cols w:space="720"/>
        </w:sectPr>
      </w:pPr>
      <w:r w:rsidRPr="00850CFE">
        <w:rPr>
          <w:rFonts w:asciiTheme="minorHAnsi" w:hAnsiTheme="minorHAnsi" w:cstheme="minorHAnsi"/>
          <w:b/>
          <w:sz w:val="22"/>
          <w:szCs w:val="22"/>
        </w:rPr>
        <w:t>Mad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son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ouse V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ng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 Sc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;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32F7F732" w14:textId="77777777" w:rsidR="00CF4BB3" w:rsidRPr="00850CFE" w:rsidRDefault="00CF4BB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DD2FB9F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0C0762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8427EC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FC631A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72922A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5E5E88" w14:textId="77777777" w:rsidR="00CF4BB3" w:rsidRPr="00850CFE" w:rsidRDefault="00850CFE">
      <w:pPr>
        <w:spacing w:line="260" w:lineRule="exact"/>
        <w:ind w:left="100" w:right="-56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ED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TION</w:t>
      </w:r>
    </w:p>
    <w:p w14:paraId="1C5D31E5" w14:textId="77777777" w:rsidR="00CF4BB3" w:rsidRPr="00850CFE" w:rsidRDefault="00850CFE">
      <w:pPr>
        <w:spacing w:before="48"/>
        <w:ind w:left="1581" w:right="4437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 Engi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</w:p>
    <w:p w14:paraId="3E4FD14B" w14:textId="77777777" w:rsidR="00CF4BB3" w:rsidRPr="00850CFE" w:rsidRDefault="00850CFE">
      <w:pPr>
        <w:spacing w:line="220" w:lineRule="exact"/>
        <w:ind w:left="-35" w:right="2822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Curr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nt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Addr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12</w:t>
      </w:r>
      <w:r w:rsidRPr="00850CFE">
        <w:rPr>
          <w:rFonts w:asciiTheme="minorHAnsi" w:hAnsiTheme="minorHAnsi" w:cstheme="minorHAnsi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tte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ille,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22903</w:t>
      </w:r>
    </w:p>
    <w:p w14:paraId="171D0AF2" w14:textId="77777777" w:rsidR="00CF4BB3" w:rsidRPr="00850CFE" w:rsidRDefault="00850CFE">
      <w:pPr>
        <w:spacing w:before="1"/>
        <w:ind w:left="201" w:right="3058"/>
        <w:jc w:val="center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900" w:right="540" w:bottom="280" w:left="620" w:header="720" w:footer="720" w:gutter="0"/>
          <w:cols w:num="2" w:space="720" w:equalWidth="0">
            <w:col w:w="1566" w:space="1210"/>
            <w:col w:w="8304"/>
          </w:cols>
        </w:sectPr>
      </w:pPr>
      <w:r w:rsidRPr="00850CFE">
        <w:rPr>
          <w:rFonts w:asciiTheme="minorHAnsi" w:hAnsiTheme="minorHAnsi" w:cstheme="minorHAnsi"/>
          <w:b/>
          <w:sz w:val="22"/>
          <w:szCs w:val="22"/>
        </w:rPr>
        <w:t>Pe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nt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Addr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99</w:t>
      </w:r>
      <w:r w:rsidRPr="00850CFE">
        <w:rPr>
          <w:rFonts w:asciiTheme="minorHAnsi" w:hAnsiTheme="minorHAnsi" w:cstheme="minorHAnsi"/>
          <w:sz w:val="22"/>
          <w:szCs w:val="22"/>
        </w:rPr>
        <w:t>9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ircle,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Fai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201</w:t>
      </w:r>
      <w:r w:rsidRPr="00850CFE">
        <w:rPr>
          <w:rFonts w:asciiTheme="minorHAnsi" w:hAnsiTheme="minorHAnsi" w:cstheme="minorHAnsi"/>
          <w:spacing w:val="-1"/>
          <w:w w:val="99"/>
          <w:sz w:val="22"/>
          <w:szCs w:val="22"/>
        </w:rPr>
        <w:t>7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5</w:t>
      </w:r>
      <w:hyperlink r:id="rId11">
        <w:r w:rsidRPr="00850CFE">
          <w:rPr>
            <w:rFonts w:asciiTheme="minorHAnsi" w:hAnsiTheme="minorHAnsi" w:cstheme="minorHAnsi"/>
            <w:w w:val="99"/>
            <w:sz w:val="22"/>
            <w:szCs w:val="22"/>
          </w:rPr>
          <w:t xml:space="preserve"> </w:t>
        </w:r>
        <w:r w:rsidRPr="00850CFE">
          <w:rPr>
            <w:rFonts w:asciiTheme="minorHAnsi" w:hAnsiTheme="minorHAnsi" w:cstheme="minorHAnsi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v</w:t>
        </w:r>
        <w:r w:rsidRPr="00850CFE">
          <w:rPr>
            <w:rFonts w:asciiTheme="minorHAnsi" w:hAnsiTheme="minorHAnsi" w:cstheme="minorHAnsi"/>
            <w:sz w:val="22"/>
            <w:szCs w:val="22"/>
          </w:rPr>
          <w:t>ir</w:t>
        </w:r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850CFE">
          <w:rPr>
            <w:rFonts w:asciiTheme="minorHAnsi" w:hAnsiTheme="minorHAnsi" w:cstheme="minorHAnsi"/>
            <w:spacing w:val="2"/>
            <w:sz w:val="22"/>
            <w:szCs w:val="22"/>
          </w:rPr>
          <w:t>i</w:t>
        </w:r>
        <w:r w:rsidRPr="00850CFE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850CFE">
          <w:rPr>
            <w:rFonts w:asciiTheme="minorHAnsi" w:hAnsiTheme="minorHAnsi" w:cstheme="minorHAnsi"/>
            <w:sz w:val="22"/>
            <w:szCs w:val="22"/>
          </w:rPr>
          <w:t>ia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850CFE">
          <w:rPr>
            <w:rFonts w:asciiTheme="minorHAnsi" w:hAnsiTheme="minorHAnsi" w:cstheme="minorHAnsi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850CFE">
          <w:rPr>
            <w:rFonts w:asciiTheme="minorHAnsi" w:hAnsiTheme="minorHAnsi" w:cstheme="minorHAnsi"/>
            <w:sz w:val="22"/>
            <w:szCs w:val="22"/>
          </w:rPr>
          <w:t>u,</w:t>
        </w:r>
      </w:hyperlink>
      <w:r w:rsidRPr="00850CF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 xml:space="preserve">HONE     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850CFE">
        <w:rPr>
          <w:rFonts w:asciiTheme="minorHAnsi" w:hAnsiTheme="minorHAnsi" w:cstheme="minorHAnsi"/>
          <w:b/>
          <w:sz w:val="22"/>
          <w:szCs w:val="22"/>
        </w:rPr>
        <w:t>S.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Ci</w:t>
      </w:r>
      <w:r w:rsidRPr="00850C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izen</w:t>
      </w:r>
    </w:p>
    <w:p w14:paraId="503995DE" w14:textId="77777777" w:rsidR="00CF4BB3" w:rsidRPr="00850CFE" w:rsidRDefault="00850CFE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2DC15159">
          <v:group id="_x0000_s1062" style="position:absolute;left:0;text-align:left;margin-left:34.55pt;margin-top:1.75pt;width:546.6pt;height:0;z-index:-251654656;mso-position-horizontal-relative:page" coordorigin="691,35" coordsize="10932,0">
            <v:shape id="_x0000_s1063" style="position:absolute;left:691;top:35;width:10932;height:0" coordorigin="691,35" coordsize="10932,0" path="m691,35r10932,e" filled="f" strokeweight=".82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z w:val="22"/>
          <w:szCs w:val="22"/>
        </w:rPr>
        <w:t>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–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Sch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ineering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nd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App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ied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Science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Cu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850CFE">
        <w:rPr>
          <w:rFonts w:asciiTheme="minorHAnsi" w:hAnsiTheme="minorHAnsi" w:cstheme="minorHAnsi"/>
          <w:sz w:val="22"/>
          <w:szCs w:val="22"/>
        </w:rPr>
        <w:t xml:space="preserve">8              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Dat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: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4C374914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  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Scie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: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lect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850CFE">
        <w:rPr>
          <w:rFonts w:asciiTheme="minorHAnsi" w:hAnsiTheme="minorHAnsi" w:cstheme="minorHAnsi"/>
          <w:sz w:val="22"/>
          <w:szCs w:val="22"/>
        </w:rPr>
        <w:t>5</w:t>
      </w:r>
    </w:p>
    <w:p w14:paraId="7FFB5F86" w14:textId="77777777" w:rsidR="00CF4BB3" w:rsidRPr="00850CFE" w:rsidRDefault="00850CFE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  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Scie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: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62</w:t>
      </w:r>
      <w:r w:rsidRPr="00850CFE">
        <w:rPr>
          <w:rFonts w:asciiTheme="minorHAnsi" w:hAnsiTheme="minorHAnsi" w:cstheme="minorHAnsi"/>
          <w:sz w:val="22"/>
          <w:szCs w:val="22"/>
        </w:rPr>
        <w:t>8</w:t>
      </w:r>
    </w:p>
    <w:p w14:paraId="698CA105" w14:textId="77777777" w:rsidR="00CF4BB3" w:rsidRPr="00850CFE" w:rsidRDefault="00850CFE">
      <w:pPr>
        <w:spacing w:before="5" w:line="220" w:lineRule="exact"/>
        <w:ind w:lef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EL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VA</w:t>
      </w:r>
      <w:r w:rsidRPr="00850CFE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UR</w:t>
      </w:r>
      <w:r w:rsidRPr="00850CF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RK</w:t>
      </w: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3"/>
        <w:gridCol w:w="3440"/>
        <w:gridCol w:w="3444"/>
      </w:tblGrid>
      <w:tr w:rsidR="00850CFE" w:rsidRPr="00850CFE" w14:paraId="266B2F6E" w14:textId="77777777">
        <w:trPr>
          <w:trHeight w:hRule="exact" w:val="241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30A3B12" w14:textId="77777777" w:rsidR="00CF4BB3" w:rsidRPr="00850CFE" w:rsidRDefault="00850CFE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ital</w:t>
            </w:r>
            <w:r w:rsidRPr="00850CFE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4A88FDDA" w14:textId="77777777" w:rsidR="00CF4BB3" w:rsidRPr="00850CFE" w:rsidRDefault="00850CFE">
            <w:pPr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50CFE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  <w:r w:rsidRPr="00850CFE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irc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047F65A5" w14:textId="77777777" w:rsidR="00CF4BB3" w:rsidRPr="00850CFE" w:rsidRDefault="00850CFE">
            <w:pPr>
              <w:ind w:lef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50CFE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lid</w:t>
            </w:r>
            <w:r w:rsidRPr="00850CF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State</w:t>
            </w:r>
            <w:r w:rsidRPr="00850CF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850CFE" w:rsidRPr="00850CFE" w14:paraId="028429D2" w14:textId="77777777">
        <w:trPr>
          <w:trHeight w:hRule="exact" w:val="22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907432F" w14:textId="77777777" w:rsidR="00CF4BB3" w:rsidRPr="00850CFE" w:rsidRDefault="00850CFE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anc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of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850CF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26A95311" w14:textId="77777777" w:rsidR="00CF4BB3" w:rsidRPr="00850CFE" w:rsidRDefault="00850CFE">
            <w:pPr>
              <w:spacing w:line="220" w:lineRule="exact"/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50CFE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850CFE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itec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48E489B8" w14:textId="77777777" w:rsidR="00CF4BB3" w:rsidRPr="00850CFE" w:rsidRDefault="00850CFE">
            <w:pPr>
              <w:spacing w:line="220" w:lineRule="exact"/>
              <w:ind w:lef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50CFE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Data</w:t>
            </w:r>
            <w:r w:rsidRPr="00850CF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ese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850CFE" w:rsidRPr="00850CFE" w14:paraId="1F186A20" w14:textId="77777777">
        <w:trPr>
          <w:trHeight w:hRule="exact" w:val="22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34505D4" w14:textId="77777777" w:rsidR="00CF4BB3" w:rsidRPr="00850CFE" w:rsidRDefault="00850CFE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850CFE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Des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izati</w:t>
            </w:r>
            <w:r w:rsidRPr="00850CF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29FD53C3" w14:textId="77777777" w:rsidR="00CF4BB3" w:rsidRPr="00850CFE" w:rsidRDefault="00850CFE">
            <w:pPr>
              <w:spacing w:line="200" w:lineRule="exact"/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50CFE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Elect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  <w:r w:rsidRPr="00850CFE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 a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76831DBA" w14:textId="77777777" w:rsidR="00CF4BB3" w:rsidRPr="00850CFE" w:rsidRDefault="00850CFE">
            <w:pPr>
              <w:spacing w:line="200" w:lineRule="exact"/>
              <w:ind w:lef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50CFE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50CFE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850CFE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Des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850CFE" w:rsidRPr="00850CFE" w14:paraId="5BC4F731" w14:textId="77777777">
        <w:trPr>
          <w:trHeight w:hRule="exact" w:val="23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6AC035A" w14:textId="77777777" w:rsidR="00CF4BB3" w:rsidRPr="00850CFE" w:rsidRDefault="00850CFE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1009503E" w14:textId="77777777" w:rsidR="00CF4BB3" w:rsidRPr="00850CFE" w:rsidRDefault="00850CFE">
            <w:pPr>
              <w:spacing w:line="220" w:lineRule="exact"/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50CFE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Sig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als</w:t>
            </w:r>
            <w:r w:rsidRPr="00850CFE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50CFE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 a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50580502" w14:textId="77777777" w:rsidR="00CF4BB3" w:rsidRPr="00850CFE" w:rsidRDefault="00850CFE">
            <w:pPr>
              <w:spacing w:line="220" w:lineRule="exact"/>
              <w:ind w:lef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50CFE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850CF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850CF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50CFE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850CFE" w:rsidRPr="00850CFE" w14:paraId="7D398E3A" w14:textId="77777777">
        <w:trPr>
          <w:trHeight w:hRule="exact" w:val="25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E4BE7FF" w14:textId="77777777" w:rsidR="00CF4BB3" w:rsidRPr="00850CFE" w:rsidRDefault="00850CFE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850CFE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850CFE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310FE945" w14:textId="77777777" w:rsidR="00CF4BB3" w:rsidRPr="00850CFE" w:rsidRDefault="00850CFE">
            <w:pPr>
              <w:spacing w:line="220" w:lineRule="exact"/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50CFE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Elect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50CF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850CF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850CF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etic</w:t>
            </w:r>
            <w:r w:rsidRPr="00850CFE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50CF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iel</w:t>
            </w:r>
            <w:r w:rsidRPr="00850CF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850CF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4A74C86B" w14:textId="77777777" w:rsidR="00CF4BB3" w:rsidRPr="00850CFE" w:rsidRDefault="00CF4B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1253B6" w14:textId="77777777" w:rsidR="00CF4BB3" w:rsidRPr="00850CFE" w:rsidRDefault="00CF4BB3">
      <w:pPr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540" w:bottom="280" w:left="620" w:header="720" w:footer="720" w:gutter="0"/>
          <w:cols w:space="720"/>
        </w:sectPr>
      </w:pPr>
    </w:p>
    <w:p w14:paraId="6E2244B5" w14:textId="77777777" w:rsidR="00CF4BB3" w:rsidRPr="00850CFE" w:rsidRDefault="00850CFE">
      <w:pPr>
        <w:spacing w:line="240" w:lineRule="exact"/>
        <w:ind w:left="62" w:right="5416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RE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b/>
          <w:sz w:val="22"/>
          <w:szCs w:val="22"/>
        </w:rPr>
        <w:t>WORK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EX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33B2BA8E" w14:textId="77777777" w:rsidR="00CF4BB3" w:rsidRPr="00850CFE" w:rsidRDefault="00850CFE">
      <w:pPr>
        <w:spacing w:before="27"/>
        <w:ind w:lef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6C5A9860">
          <v:group id="_x0000_s1060" style="position:absolute;left:0;text-align:left;margin-left:34.55pt;margin-top:1.35pt;width:546.6pt;height:0;z-index:-251653632;mso-position-horizontal-relative:page" coordorigin="691,27" coordsize="10932,0">
            <v:shape id="_x0000_s1061" style="position:absolute;left:691;top:27;width:10932;height:0" coordorigin="691,27" coordsize="10932,0" path="m691,27r10932,e" filled="f" strokeweight=".82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he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Bo</w:t>
      </w:r>
      <w:r w:rsidRPr="00850CFE">
        <w:rPr>
          <w:rFonts w:asciiTheme="minorHAnsi" w:hAnsiTheme="minorHAnsi" w:cstheme="minorHAnsi"/>
          <w:b/>
          <w:sz w:val="22"/>
          <w:szCs w:val="22"/>
        </w:rPr>
        <w:t>eing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6AABBB84" w14:textId="77777777" w:rsidR="00CF4BB3" w:rsidRPr="00850CFE" w:rsidRDefault="00850CFE">
      <w:pPr>
        <w:ind w:lef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i/>
          <w:sz w:val="22"/>
          <w:szCs w:val="22"/>
        </w:rPr>
        <w:t>Lev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l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z w:val="22"/>
          <w:szCs w:val="22"/>
        </w:rPr>
        <w:t>y</w:t>
      </w:r>
      <w:r w:rsidRPr="00850C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>yste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850CFE">
        <w:rPr>
          <w:rFonts w:asciiTheme="minorHAnsi" w:hAnsiTheme="minorHAnsi" w:cstheme="minorHAnsi"/>
          <w:i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f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ob</w:t>
      </w:r>
      <w:r w:rsidRPr="00850CFE">
        <w:rPr>
          <w:rFonts w:asciiTheme="minorHAnsi" w:hAnsiTheme="minorHAnsi" w:cstheme="minorHAnsi"/>
          <w:i/>
          <w:sz w:val="22"/>
          <w:szCs w:val="22"/>
        </w:rPr>
        <w:t>ile</w:t>
      </w:r>
      <w:r w:rsidRPr="00850C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Sa</w:t>
      </w:r>
      <w:r w:rsidRPr="00850CFE">
        <w:rPr>
          <w:rFonts w:asciiTheme="minorHAnsi" w:hAnsiTheme="minorHAnsi" w:cstheme="minorHAnsi"/>
          <w:i/>
          <w:sz w:val="22"/>
          <w:szCs w:val="22"/>
        </w:rPr>
        <w:t>tellite</w:t>
      </w:r>
      <w:r w:rsidRPr="00850CF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z w:val="22"/>
          <w:szCs w:val="22"/>
        </w:rPr>
        <w:t>es</w:t>
      </w:r>
      <w:r w:rsidRPr="00850CF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850CFE">
        <w:rPr>
          <w:rFonts w:asciiTheme="minorHAnsi" w:hAnsiTheme="minorHAnsi" w:cstheme="minorHAnsi"/>
          <w:i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pacing w:val="3"/>
          <w:sz w:val="22"/>
          <w:szCs w:val="22"/>
        </w:rPr>
        <w:t>V</w:t>
      </w:r>
      <w:r w:rsidRPr="00850CFE">
        <w:rPr>
          <w:rFonts w:asciiTheme="minorHAnsi" w:hAnsiTheme="minorHAnsi" w:cstheme="minorHAnsi"/>
          <w:i/>
          <w:sz w:val="22"/>
          <w:szCs w:val="22"/>
        </w:rPr>
        <w:t>)</w:t>
      </w:r>
      <w:r w:rsidRPr="00850C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P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z w:val="22"/>
          <w:szCs w:val="22"/>
        </w:rPr>
        <w:t>m</w:t>
      </w:r>
    </w:p>
    <w:p w14:paraId="5945A04D" w14:textId="77777777" w:rsidR="00CF4BB3" w:rsidRPr="00850CFE" w:rsidRDefault="00850CFE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  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XM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850CFE">
        <w:rPr>
          <w:rFonts w:asciiTheme="minorHAnsi" w:hAnsiTheme="minorHAnsi" w:cstheme="minorHAnsi"/>
          <w:sz w:val="22"/>
          <w:szCs w:val="22"/>
        </w:rPr>
        <w:t>Sc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iles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D)</w:t>
      </w:r>
    </w:p>
    <w:p w14:paraId="5F2392A5" w14:textId="77777777" w:rsidR="00CF4BB3" w:rsidRPr="00850CFE" w:rsidRDefault="00850CFE">
      <w:pPr>
        <w:tabs>
          <w:tab w:val="left" w:pos="820"/>
        </w:tabs>
        <w:spacing w:line="220" w:lineRule="exact"/>
        <w:ind w:left="820" w:right="162" w:hanging="360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trial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850CFE">
        <w:rPr>
          <w:rFonts w:asciiTheme="minorHAnsi" w:hAnsiTheme="minorHAnsi" w:cstheme="minorHAnsi"/>
          <w:sz w:val="22"/>
          <w:szCs w:val="22"/>
        </w:rPr>
        <w:t>ts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850CFE">
        <w:rPr>
          <w:rFonts w:asciiTheme="minorHAnsi" w:hAnsiTheme="minorHAnsi" w:cstheme="minorHAnsi"/>
          <w:sz w:val="22"/>
          <w:szCs w:val="22"/>
        </w:rPr>
        <w:t>ls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un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F0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us</w:t>
      </w:r>
      <w:r w:rsidRPr="00850CFE">
        <w:rPr>
          <w:rFonts w:asciiTheme="minorHAnsi" w:hAnsiTheme="minorHAnsi" w:cstheme="minorHAnsi"/>
          <w:sz w:val="22"/>
          <w:szCs w:val="22"/>
        </w:rPr>
        <w:t>e c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ified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atte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aid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ica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72BDBAA0" w14:textId="77777777" w:rsidR="00CF4BB3" w:rsidRPr="00850CFE" w:rsidRDefault="00850CFE">
      <w:pPr>
        <w:tabs>
          <w:tab w:val="left" w:pos="820"/>
        </w:tabs>
        <w:spacing w:before="2" w:line="220" w:lineRule="exact"/>
        <w:ind w:left="820" w:right="351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ab/>
        <w:t>De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lli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 xml:space="preserve">k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</w:p>
    <w:p w14:paraId="73AD8189" w14:textId="77777777" w:rsidR="00CF4BB3" w:rsidRPr="00850CFE" w:rsidRDefault="00850CFE">
      <w:pPr>
        <w:spacing w:line="220" w:lineRule="exact"/>
        <w:ind w:lef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ava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Sur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850CFE">
        <w:rPr>
          <w:rFonts w:asciiTheme="minorHAnsi" w:hAnsiTheme="minorHAnsi" w:cstheme="minorHAnsi"/>
          <w:b/>
          <w:sz w:val="22"/>
          <w:szCs w:val="22"/>
        </w:rPr>
        <w:t>ce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850CFE">
        <w:rPr>
          <w:rFonts w:asciiTheme="minorHAnsi" w:hAnsiTheme="minorHAnsi" w:cstheme="minorHAnsi"/>
          <w:b/>
          <w:sz w:val="22"/>
          <w:szCs w:val="22"/>
        </w:rPr>
        <w:t>re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rde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b/>
          <w:sz w:val="22"/>
          <w:szCs w:val="22"/>
        </w:rPr>
        <w:t>ck</w:t>
      </w:r>
      <w:r w:rsidRPr="00850CF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Di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n,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MD</w:t>
      </w:r>
    </w:p>
    <w:p w14:paraId="624F56E2" w14:textId="77777777" w:rsidR="00CF4BB3" w:rsidRPr="00850CFE" w:rsidRDefault="00850CFE">
      <w:pPr>
        <w:ind w:lef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i/>
          <w:sz w:val="22"/>
          <w:szCs w:val="22"/>
        </w:rPr>
        <w:t>Tec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hn</w:t>
      </w:r>
      <w:r w:rsidRPr="00850CFE">
        <w:rPr>
          <w:rFonts w:asciiTheme="minorHAnsi" w:hAnsiTheme="minorHAnsi" w:cstheme="minorHAnsi"/>
          <w:i/>
          <w:sz w:val="22"/>
          <w:szCs w:val="22"/>
        </w:rPr>
        <w:t>ic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z w:val="22"/>
          <w:szCs w:val="22"/>
        </w:rPr>
        <w:t>l</w:t>
      </w:r>
      <w:r w:rsidRPr="00850C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z w:val="22"/>
          <w:szCs w:val="22"/>
        </w:rPr>
        <w:t>id</w:t>
      </w:r>
      <w:r w:rsidRPr="00850CF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Sp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i/>
          <w:sz w:val="22"/>
          <w:szCs w:val="22"/>
        </w:rPr>
        <w:t>li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>t</w:t>
      </w:r>
      <w:r w:rsidRPr="00850C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f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i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850CFE">
        <w:rPr>
          <w:rFonts w:asciiTheme="minorHAnsi" w:hAnsiTheme="minorHAnsi" w:cstheme="minorHAnsi"/>
          <w:i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i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850CFE">
        <w:rPr>
          <w:rFonts w:asciiTheme="minorHAnsi" w:hAnsiTheme="minorHAnsi" w:cstheme="minorHAnsi"/>
          <w:i/>
          <w:sz w:val="22"/>
          <w:szCs w:val="22"/>
        </w:rPr>
        <w:t>d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>cie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i/>
          <w:sz w:val="22"/>
          <w:szCs w:val="22"/>
        </w:rPr>
        <w:t>ti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i/>
          <w:sz w:val="22"/>
          <w:szCs w:val="22"/>
        </w:rPr>
        <w:t>ts</w:t>
      </w:r>
    </w:p>
    <w:p w14:paraId="18C50E85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  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Used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esi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esig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</w:p>
    <w:p w14:paraId="5ACAC5CD" w14:textId="77777777" w:rsidR="00CF4BB3" w:rsidRPr="00850CFE" w:rsidRDefault="00850CFE">
      <w:pPr>
        <w:tabs>
          <w:tab w:val="left" w:pos="820"/>
        </w:tabs>
        <w:spacing w:line="220" w:lineRule="exact"/>
        <w:ind w:left="820" w:right="1150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850CFE">
        <w:rPr>
          <w:rFonts w:asciiTheme="minorHAnsi" w:hAnsiTheme="minorHAnsi" w:cstheme="minorHAnsi"/>
          <w:sz w:val="22"/>
          <w:szCs w:val="22"/>
        </w:rPr>
        <w:t>icate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850CFE">
        <w:rPr>
          <w:rFonts w:asciiTheme="minorHAnsi" w:hAnsiTheme="minorHAnsi" w:cstheme="minorHAnsi"/>
          <w:sz w:val="22"/>
          <w:szCs w:val="22"/>
        </w:rPr>
        <w:t>ts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bb</w:t>
      </w:r>
      <w:r w:rsidRPr="00850CFE">
        <w:rPr>
          <w:rFonts w:asciiTheme="minorHAnsi" w:hAnsiTheme="minorHAnsi" w:cstheme="minorHAnsi"/>
          <w:sz w:val="22"/>
          <w:szCs w:val="22"/>
        </w:rPr>
        <w:t>it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50CFE">
        <w:rPr>
          <w:rFonts w:asciiTheme="minorHAnsi" w:hAnsiTheme="minorHAnsi" w:cstheme="minorHAnsi"/>
          <w:sz w:val="22"/>
          <w:szCs w:val="22"/>
        </w:rPr>
        <w:t xml:space="preserve">k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lle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)</w:t>
      </w:r>
    </w:p>
    <w:p w14:paraId="3013403C" w14:textId="77777777" w:rsidR="00CF4BB3" w:rsidRPr="00850CFE" w:rsidRDefault="00850CFE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RE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ROJECTS</w:t>
      </w:r>
    </w:p>
    <w:p w14:paraId="6D9413D0" w14:textId="77777777" w:rsidR="00CF4BB3" w:rsidRPr="00850CFE" w:rsidRDefault="00850CFE">
      <w:pPr>
        <w:spacing w:before="32"/>
        <w:ind w:left="20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6A947AEE">
          <v:group id="_x0000_s1058" style="position:absolute;left:0;text-align:left;margin-left:34.55pt;margin-top:1.35pt;width:546.6pt;height:0;z-index:-251652608;mso-position-horizontal-relative:page" coordorigin="691,27" coordsize="10932,0">
            <v:shape id="_x0000_s1059" style="position:absolute;left:691;top:27;width:10932;height:0" coordorigin="691,27" coordsize="10932,0" path="m691,27r10932,e" filled="f" strokeweight=".82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z w:val="22"/>
          <w:szCs w:val="22"/>
        </w:rPr>
        <w:t>Uni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ity</w:t>
      </w:r>
      <w:r w:rsidRPr="00850CF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Vir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Senior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he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is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Pr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t</w:t>
      </w:r>
    </w:p>
    <w:p w14:paraId="64C9007B" w14:textId="77777777" w:rsidR="00CF4BB3" w:rsidRPr="00850CFE" w:rsidRDefault="00850CFE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  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Desi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il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ital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UV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AC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</w:p>
    <w:p w14:paraId="0E245A82" w14:textId="77777777" w:rsidR="00CF4BB3" w:rsidRPr="00850CFE" w:rsidRDefault="00850CFE">
      <w:pPr>
        <w:tabs>
          <w:tab w:val="left" w:pos="820"/>
        </w:tabs>
        <w:spacing w:before="1"/>
        <w:ind w:left="820" w:right="-8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prop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sus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eller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etic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lar as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ice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D)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</w:p>
    <w:p w14:paraId="23B0EF51" w14:textId="77777777" w:rsidR="00CF4BB3" w:rsidRPr="00850CFE" w:rsidRDefault="00850CFE">
      <w:pPr>
        <w:spacing w:before="2"/>
        <w:ind w:lef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An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eg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z w:val="22"/>
          <w:szCs w:val="22"/>
        </w:rPr>
        <w:t>ed</w:t>
      </w:r>
      <w:r w:rsidRPr="00850CF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uits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Pr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ct</w:t>
      </w:r>
      <w:r w:rsidRPr="00850CFE">
        <w:rPr>
          <w:rFonts w:asciiTheme="minorHAnsi" w:hAnsiTheme="minorHAnsi" w:cstheme="minorHAnsi"/>
          <w:b/>
          <w:sz w:val="22"/>
          <w:szCs w:val="22"/>
        </w:rPr>
        <w:t>:</w:t>
      </w:r>
      <w:r w:rsidRPr="00850CF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A/D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</w:p>
    <w:p w14:paraId="55D9B1D8" w14:textId="77777777" w:rsidR="00CF4BB3" w:rsidRPr="00850CFE" w:rsidRDefault="00850CFE">
      <w:pPr>
        <w:spacing w:line="220" w:lineRule="exact"/>
        <w:ind w:left="460" w:right="-5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  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Desi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lated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ital</w:t>
      </w:r>
      <w:r w:rsidRPr="00850CF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ter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et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z w:val="22"/>
          <w:szCs w:val="22"/>
        </w:rPr>
        <w:t>tra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ts</w:t>
      </w:r>
    </w:p>
    <w:p w14:paraId="1B8886E2" w14:textId="77777777" w:rsidR="00CF4BB3" w:rsidRPr="00850CFE" w:rsidRDefault="00850CFE">
      <w:pPr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UN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</w:p>
    <w:p w14:paraId="5FAB56A7" w14:textId="77777777" w:rsidR="00CF4BB3" w:rsidRPr="00850CFE" w:rsidRDefault="00850CFE">
      <w:pPr>
        <w:spacing w:before="5"/>
        <w:ind w:lef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lec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nics</w:t>
      </w:r>
      <w:r w:rsidRPr="00850CF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II</w:t>
      </w:r>
      <w:r w:rsidRPr="00850CFE">
        <w:rPr>
          <w:rFonts w:asciiTheme="minorHAnsi" w:hAnsiTheme="minorHAnsi" w:cstheme="minorHAnsi"/>
          <w:b/>
          <w:sz w:val="22"/>
          <w:szCs w:val="22"/>
        </w:rPr>
        <w:t>: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per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pl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z w:val="22"/>
          <w:szCs w:val="22"/>
        </w:rPr>
        <w:t>ier</w:t>
      </w:r>
    </w:p>
    <w:p w14:paraId="4B283A9B" w14:textId="77777777" w:rsidR="00CF4BB3" w:rsidRPr="00850CFE" w:rsidRDefault="00850CFE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  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Desi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late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ilt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ier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 tra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MOS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)</w:t>
      </w:r>
    </w:p>
    <w:p w14:paraId="615D2266" w14:textId="77777777" w:rsidR="00CF4BB3" w:rsidRPr="00850CFE" w:rsidRDefault="00850CFE">
      <w:pPr>
        <w:spacing w:before="5" w:line="220" w:lineRule="exact"/>
        <w:ind w:lef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lec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nics</w:t>
      </w:r>
      <w:r w:rsidRPr="00850CFE">
        <w:rPr>
          <w:rFonts w:asciiTheme="minorHAnsi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I: 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lec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nic</w:t>
      </w:r>
      <w:r w:rsidRPr="00850CFE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per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ure</w:t>
      </w:r>
      <w:r w:rsidRPr="00850CFE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Sen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</w:p>
    <w:p w14:paraId="4CFD97F1" w14:textId="77777777" w:rsidR="00CF4BB3" w:rsidRPr="00850CFE" w:rsidRDefault="00850CF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37BAE02D" w14:textId="77777777" w:rsidR="00CF4BB3" w:rsidRPr="00850CFE" w:rsidRDefault="00850CFE">
      <w:pPr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17370035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0FAD46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771CDC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9B1A3B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4A425F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E0F094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7A5534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2373E6" w14:textId="77777777" w:rsidR="00CF4BB3" w:rsidRPr="00850CFE" w:rsidRDefault="00CF4BB3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37220763" w14:textId="77777777" w:rsidR="00CF4BB3" w:rsidRPr="00850CFE" w:rsidRDefault="00850CFE">
      <w:pPr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2F8229B9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875FFF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7A7F8B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7BE365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CF62BE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0C170C" w14:textId="77777777" w:rsidR="00CF4BB3" w:rsidRPr="00850CFE" w:rsidRDefault="00CF4BB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5DD034C" w14:textId="77777777" w:rsidR="00CF4BB3" w:rsidRPr="00850CFE" w:rsidRDefault="00850CFE">
      <w:pPr>
        <w:ind w:left="665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7AD44F93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FDB9DB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CFDF59" w14:textId="77777777" w:rsidR="00CF4BB3" w:rsidRPr="00850CFE" w:rsidRDefault="00CF4BB3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46B83C89" w14:textId="77777777" w:rsidR="00CF4BB3" w:rsidRPr="00850CFE" w:rsidRDefault="00850CFE">
      <w:pPr>
        <w:ind w:left="662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24F7407E" w14:textId="77777777" w:rsidR="00CF4BB3" w:rsidRPr="00850CFE" w:rsidRDefault="00CF4B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71EAC1" w14:textId="77777777" w:rsidR="00CF4BB3" w:rsidRPr="00850CFE" w:rsidRDefault="00CF4BB3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947C4CD" w14:textId="77777777" w:rsidR="00CF4BB3" w:rsidRPr="00850CFE" w:rsidRDefault="00850CFE">
      <w:pPr>
        <w:ind w:left="886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Fall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5155F2BE" w14:textId="77777777" w:rsidR="00CF4BB3" w:rsidRPr="00850CFE" w:rsidRDefault="00CF4B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94E500B" w14:textId="77777777" w:rsidR="00CF4BB3" w:rsidRPr="00850CFE" w:rsidRDefault="00850CFE">
      <w:pPr>
        <w:ind w:left="665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540" w:bottom="280" w:left="620" w:header="720" w:footer="720" w:gutter="0"/>
          <w:cols w:num="2" w:space="720" w:equalWidth="0">
            <w:col w:w="9192" w:space="136"/>
            <w:col w:w="1752"/>
          </w:cols>
        </w:sectPr>
      </w:pP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7C619AD9" w14:textId="77777777" w:rsidR="00CF4BB3" w:rsidRPr="00850CFE" w:rsidRDefault="00850CFE">
      <w:pPr>
        <w:tabs>
          <w:tab w:val="left" w:pos="820"/>
        </w:tabs>
        <w:ind w:left="820" w:right="68" w:hanging="3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ab/>
        <w:t>Desig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lated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ilt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ode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ased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 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850CFE">
        <w:rPr>
          <w:rFonts w:asciiTheme="minorHAnsi" w:hAnsiTheme="minorHAnsi" w:cstheme="minorHAnsi"/>
          <w:sz w:val="22"/>
          <w:szCs w:val="22"/>
        </w:rPr>
        <w:t>lati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sz w:val="22"/>
          <w:szCs w:val="22"/>
        </w:rPr>
        <w:t>lab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ts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i.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cill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e)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</w:p>
    <w:p w14:paraId="477E6367" w14:textId="77777777" w:rsidR="00CF4BB3" w:rsidRPr="00850CFE" w:rsidRDefault="00850CFE">
      <w:pPr>
        <w:spacing w:before="2"/>
        <w:ind w:left="25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re</w:t>
      </w:r>
      <w:r w:rsidRPr="00850CF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De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ent</w:t>
      </w:r>
      <w:r w:rsidRPr="00850CF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ds</w:t>
      </w:r>
      <w:r w:rsidRPr="00850CF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Pr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t</w:t>
      </w:r>
    </w:p>
    <w:p w14:paraId="56B847E6" w14:textId="77777777" w:rsidR="00CF4BB3" w:rsidRPr="00850CFE" w:rsidRDefault="00850CFE">
      <w:pPr>
        <w:spacing w:line="220" w:lineRule="exact"/>
        <w:ind w:left="460" w:right="-5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  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 xml:space="preserve">at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as.</w:t>
      </w:r>
      <w:r w:rsidRPr="00850CF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4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-f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</w:p>
    <w:p w14:paraId="76AB2874" w14:textId="77777777" w:rsidR="00CF4BB3" w:rsidRPr="00850CFE" w:rsidRDefault="00850CFE">
      <w:pPr>
        <w:ind w:left="780" w:right="3255"/>
        <w:jc w:val="center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at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(p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til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oo</w:t>
      </w:r>
      <w:r w:rsidRPr="00850CFE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)</w:t>
      </w:r>
    </w:p>
    <w:p w14:paraId="1F3BEB8B" w14:textId="77777777" w:rsidR="00CF4BB3" w:rsidRPr="00850CFE" w:rsidRDefault="00850CFE">
      <w:pPr>
        <w:spacing w:before="6"/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CO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UT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R 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LS</w:t>
      </w:r>
    </w:p>
    <w:p w14:paraId="58C801A5" w14:textId="77777777" w:rsidR="00CF4BB3" w:rsidRPr="00850CFE" w:rsidRDefault="00850CFE">
      <w:pPr>
        <w:spacing w:before="27"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5D3CF791">
          <v:group id="_x0000_s1056" style="position:absolute;left:0;text-align:left;margin-left:34.55pt;margin-top:1.35pt;width:546.6pt;height:0;z-index:-251651584;mso-position-horizontal-relative:page" coordorigin="691,27" coordsize="10932,0">
            <v:shape id="_x0000_s1057" style="position:absolute;left:691;top:27;width:10932;height:0" coordorigin="691,27" coordsize="10932,0" path="m691,27r10932,e" filled="f" strokeweight=".82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850CFE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 xml:space="preserve">e:            </w:t>
      </w:r>
      <w:r w:rsidRPr="00850CF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a,</w:t>
      </w:r>
      <w:r w:rsidRPr="00850CF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+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+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VHD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8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6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0BF40218" w14:textId="77777777" w:rsidR="00CF4BB3" w:rsidRPr="00850CFE" w:rsidRDefault="00850C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br w:type="column"/>
      </w:r>
    </w:p>
    <w:p w14:paraId="2B00FC75" w14:textId="77777777" w:rsidR="00CF4BB3" w:rsidRPr="00850CFE" w:rsidRDefault="00CF4BB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FE1CEA6" w14:textId="77777777" w:rsidR="00CF4BB3" w:rsidRPr="00850CFE" w:rsidRDefault="00850CFE">
      <w:pPr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540" w:bottom="280" w:left="620" w:header="720" w:footer="720" w:gutter="0"/>
          <w:cols w:num="2" w:space="720" w:equalWidth="0">
            <w:col w:w="9480" w:space="734"/>
            <w:col w:w="866"/>
          </w:cols>
        </w:sectPr>
      </w:pPr>
      <w:r w:rsidRPr="00850CFE">
        <w:rPr>
          <w:rFonts w:asciiTheme="minorHAnsi" w:hAnsiTheme="minorHAnsi" w:cstheme="minorHAnsi"/>
          <w:sz w:val="22"/>
          <w:szCs w:val="22"/>
        </w:rPr>
        <w:t>Fall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74C18E58" w14:textId="77777777" w:rsidR="00CF4BB3" w:rsidRPr="00850CFE" w:rsidRDefault="00850CFE">
      <w:pPr>
        <w:spacing w:before="5"/>
        <w:ind w:left="2980" w:right="729" w:hanging="18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Ecli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hC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D,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D,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ce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S,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e,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GA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e, Q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Mic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ice</w:t>
      </w:r>
    </w:p>
    <w:p w14:paraId="407EB038" w14:textId="77777777" w:rsidR="00CF4BB3" w:rsidRPr="00850CFE" w:rsidRDefault="00850CFE">
      <w:pPr>
        <w:spacing w:line="220" w:lineRule="exact"/>
        <w:ind w:left="100" w:right="3893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lat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 xml:space="preserve">:                                    </w:t>
      </w:r>
      <w:r w:rsidRPr="00850CF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/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850CFE">
        <w:rPr>
          <w:rFonts w:asciiTheme="minorHAnsi" w:hAnsiTheme="minorHAnsi" w:cstheme="minorHAnsi"/>
          <w:sz w:val="22"/>
          <w:szCs w:val="22"/>
        </w:rPr>
        <w:t>/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2000</w:t>
      </w:r>
      <w:r w:rsidRPr="00850CFE">
        <w:rPr>
          <w:rFonts w:asciiTheme="minorHAnsi" w:hAnsiTheme="minorHAnsi" w:cstheme="minorHAnsi"/>
          <w:sz w:val="22"/>
          <w:szCs w:val="22"/>
        </w:rPr>
        <w:t>/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/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</w:p>
    <w:p w14:paraId="573B1DB3" w14:textId="77777777" w:rsidR="00CF4BB3" w:rsidRPr="00850CFE" w:rsidRDefault="00850CFE">
      <w:pPr>
        <w:spacing w:before="6"/>
        <w:ind w:left="100" w:right="6168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lastRenderedPageBreak/>
        <w:t>LEA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z w:val="22"/>
          <w:szCs w:val="22"/>
        </w:rPr>
        <w:t>ERS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NORS AND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TIVITI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</w:p>
    <w:p w14:paraId="11EF2F33" w14:textId="77777777" w:rsidR="00CF4BB3" w:rsidRPr="00850CFE" w:rsidRDefault="00850CFE">
      <w:pPr>
        <w:spacing w:before="30"/>
        <w:ind w:left="100" w:right="74"/>
        <w:jc w:val="both"/>
        <w:rPr>
          <w:rFonts w:asciiTheme="minorHAnsi" w:hAnsiTheme="minorHAnsi" w:cstheme="minorHAnsi"/>
          <w:sz w:val="22"/>
          <w:szCs w:val="22"/>
        </w:rPr>
        <w:sectPr w:rsidR="00CF4BB3" w:rsidRPr="00850CFE">
          <w:type w:val="continuous"/>
          <w:pgSz w:w="12240" w:h="15840"/>
          <w:pgMar w:top="700" w:right="540" w:bottom="280" w:left="620" w:header="720" w:footer="720" w:gutter="0"/>
          <w:cols w:space="720"/>
        </w:sectPr>
      </w:pPr>
      <w:r w:rsidRPr="00850CFE">
        <w:rPr>
          <w:rFonts w:asciiTheme="minorHAnsi" w:hAnsiTheme="minorHAnsi" w:cstheme="minorHAnsi"/>
          <w:sz w:val="22"/>
          <w:szCs w:val="22"/>
        </w:rPr>
        <w:pict w14:anchorId="06F2603A">
          <v:group id="_x0000_s1054" style="position:absolute;left:0;text-align:left;margin-left:34.55pt;margin-top:1.45pt;width:546.6pt;height:0;z-index:-251650560;mso-position-horizontal-relative:page" coordorigin="691,29" coordsize="10932,0">
            <v:shape id="_x0000_s1055" style="position:absolute;left:691;top:29;width:10932;height:0" coordorigin="691,29" coordsize="10932,0" path="m691,29r10932,e" filled="f" strokeweight=".81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z w:val="22"/>
          <w:szCs w:val="22"/>
        </w:rPr>
        <w:t>Vice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eside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ess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&amp;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all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AFS)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850CF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Fall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850CFE">
        <w:rPr>
          <w:rFonts w:asciiTheme="minorHAnsi" w:hAnsiTheme="minorHAnsi" w:cstheme="minorHAnsi"/>
          <w:sz w:val="22"/>
          <w:szCs w:val="22"/>
        </w:rPr>
        <w:t>ese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ess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&amp;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all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AFS)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Fall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xx </w:t>
      </w:r>
      <w:r w:rsidRPr="00850CFE">
        <w:rPr>
          <w:rFonts w:asciiTheme="minorHAnsi" w:hAnsiTheme="minorHAnsi" w:cstheme="minorHAnsi"/>
          <w:sz w:val="22"/>
          <w:szCs w:val="22"/>
        </w:rPr>
        <w:t>De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ess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&amp;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all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AFS)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Fall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850CFE">
        <w:rPr>
          <w:rFonts w:asciiTheme="minorHAnsi" w:hAnsiTheme="minorHAnsi" w:cstheme="minorHAnsi"/>
          <w:sz w:val="22"/>
          <w:szCs w:val="22"/>
        </w:rPr>
        <w:t>ese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 M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Elect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Elect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ics</w:t>
      </w:r>
      <w:r w:rsidRPr="00850C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c.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(IEE</w:t>
      </w:r>
      <w:r w:rsidRPr="00850CFE">
        <w:rPr>
          <w:rFonts w:asciiTheme="minorHAnsi" w:hAnsiTheme="minorHAnsi" w:cstheme="minorHAnsi"/>
          <w:sz w:val="22"/>
          <w:szCs w:val="22"/>
        </w:rPr>
        <w:t>E)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850C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Fall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850CFE">
        <w:rPr>
          <w:rFonts w:asciiTheme="minorHAnsi" w:hAnsiTheme="minorHAnsi" w:cstheme="minorHAnsi"/>
          <w:sz w:val="22"/>
          <w:szCs w:val="22"/>
        </w:rPr>
        <w:t>ese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 Nati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al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cie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lle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S)</w:t>
      </w:r>
      <w:r w:rsidRPr="00850C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Fall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850CFE">
        <w:rPr>
          <w:rFonts w:asciiTheme="minorHAnsi" w:hAnsiTheme="minorHAnsi" w:cstheme="minorHAnsi"/>
          <w:sz w:val="22"/>
          <w:szCs w:val="22"/>
        </w:rPr>
        <w:t>ese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</w:p>
    <w:p w14:paraId="1FF282D5" w14:textId="77777777" w:rsidR="00CF4BB3" w:rsidRPr="00850CFE" w:rsidRDefault="00850CFE">
      <w:pPr>
        <w:spacing w:before="67"/>
        <w:ind w:left="4387" w:right="42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lastRenderedPageBreak/>
        <w:pict w14:anchorId="1B624FCA">
          <v:group id="_x0000_s1052" style="position:absolute;left:0;text-align:left;margin-left:34.55pt;margin-top:102.85pt;width:543pt;height:0;z-index:-251649536;mso-position-horizontal-relative:page;mso-position-vertical-relative:page" coordorigin="691,2057" coordsize="10860,0">
            <v:shape id="_x0000_s1053" style="position:absolute;left:691;top:2057;width:10860;height:0" coordorigin="691,2057" coordsize="10860,0" path="m691,2057r10860,e" filled="f" strokeweight=".58pt">
              <v:path arrowok="t"/>
            </v:shape>
            <w10:wrap anchorx="page" anchory="page"/>
          </v:group>
        </w:pic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850CFE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RD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EN</w:t>
      </w:r>
    </w:p>
    <w:p w14:paraId="3591EDE9" w14:textId="77777777" w:rsidR="00CF4BB3" w:rsidRPr="00850CFE" w:rsidRDefault="00850CFE">
      <w:pPr>
        <w:ind w:left="100" w:right="13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sz w:val="22"/>
          <w:szCs w:val="22"/>
        </w:rPr>
        <w:t>1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z w:val="22"/>
          <w:szCs w:val="22"/>
        </w:rPr>
        <w:t>0 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er’s</w:t>
      </w:r>
      <w:r w:rsidRPr="00850CF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z w:val="22"/>
          <w:szCs w:val="22"/>
        </w:rPr>
        <w:t>ay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850CF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z w:val="22"/>
          <w:szCs w:val="22"/>
        </w:rPr>
        <w:t>om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: 4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850CFE">
        <w:rPr>
          <w:rFonts w:asciiTheme="minorHAnsi" w:eastAsia="Arial" w:hAnsiTheme="minorHAnsi" w:cstheme="minorHAnsi"/>
          <w:sz w:val="22"/>
          <w:szCs w:val="22"/>
        </w:rPr>
        <w:t>4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xxx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850CFE">
        <w:rPr>
          <w:rFonts w:asciiTheme="minorHAnsi" w:eastAsia="Arial" w:hAnsiTheme="minorHAnsi" w:cstheme="minorHAnsi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xx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.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Arial" w:hAnsiTheme="minorHAnsi" w:cstheme="minorHAnsi"/>
          <w:sz w:val="22"/>
          <w:szCs w:val="22"/>
        </w:rPr>
        <w:t>ox</w:t>
      </w:r>
      <w:r w:rsidRPr="00850CFE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3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850CF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k: 4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4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xxxx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ot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es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50CFE">
        <w:rPr>
          <w:rFonts w:asciiTheme="minorHAnsi" w:eastAsia="Arial" w:hAnsiTheme="minorHAnsi" w:cstheme="minorHAnsi"/>
          <w:sz w:val="22"/>
          <w:szCs w:val="22"/>
        </w:rPr>
        <w:t>e,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A 2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850CFE">
        <w:rPr>
          <w:rFonts w:asciiTheme="minorHAnsi" w:eastAsia="Arial" w:hAnsiTheme="minorHAnsi" w:cstheme="minorHAnsi"/>
          <w:sz w:val="22"/>
          <w:szCs w:val="22"/>
        </w:rPr>
        <w:t>9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z w:val="22"/>
          <w:szCs w:val="22"/>
        </w:rPr>
        <w:t>4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850CF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hyperlink r:id="rId12">
        <w:r w:rsidRPr="00850CFE">
          <w:rPr>
            <w:rFonts w:asciiTheme="minorHAnsi" w:eastAsia="Arial" w:hAnsiTheme="minorHAnsi" w:cstheme="minorHAnsi"/>
            <w:sz w:val="22"/>
            <w:szCs w:val="22"/>
          </w:rPr>
          <w:t>b</w:t>
        </w:r>
        <w:r w:rsidRPr="00850CFE">
          <w:rPr>
            <w:rFonts w:asciiTheme="minorHAnsi" w:eastAsia="Arial" w:hAnsiTheme="minorHAnsi" w:cstheme="minorHAnsi"/>
            <w:spacing w:val="-1"/>
            <w:sz w:val="22"/>
            <w:szCs w:val="22"/>
          </w:rPr>
          <w:t>b</w:t>
        </w:r>
        <w:r w:rsidRPr="00850CFE">
          <w:rPr>
            <w:rFonts w:asciiTheme="minorHAnsi" w:eastAsia="Arial" w:hAnsiTheme="minorHAnsi" w:cstheme="minorHAnsi"/>
            <w:sz w:val="22"/>
            <w:szCs w:val="22"/>
          </w:rPr>
          <w:t>b</w:t>
        </w:r>
        <w:r w:rsidRPr="00850CFE">
          <w:rPr>
            <w:rFonts w:asciiTheme="minorHAnsi" w:eastAsia="Arial" w:hAnsiTheme="minorHAnsi" w:cstheme="minorHAnsi"/>
            <w:spacing w:val="-1"/>
            <w:sz w:val="22"/>
            <w:szCs w:val="22"/>
          </w:rPr>
          <w:t>b@</w:t>
        </w:r>
        <w:r w:rsidRPr="00850CFE">
          <w:rPr>
            <w:rFonts w:asciiTheme="minorHAnsi" w:eastAsia="Arial" w:hAnsiTheme="minorHAnsi" w:cstheme="minorHAnsi"/>
            <w:spacing w:val="-2"/>
            <w:sz w:val="22"/>
            <w:szCs w:val="22"/>
          </w:rPr>
          <w:t>v</w:t>
        </w:r>
        <w:r w:rsidRPr="00850CFE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50CFE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850CFE">
          <w:rPr>
            <w:rFonts w:asciiTheme="minorHAnsi" w:eastAsia="Arial" w:hAnsiTheme="minorHAnsi" w:cstheme="minorHAnsi"/>
            <w:spacing w:val="2"/>
            <w:sz w:val="22"/>
            <w:szCs w:val="22"/>
          </w:rPr>
          <w:t>g</w:t>
        </w:r>
        <w:r w:rsidRPr="00850CFE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50CFE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850CFE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850CFE">
          <w:rPr>
            <w:rFonts w:asciiTheme="minorHAnsi" w:eastAsia="Arial" w:hAnsiTheme="minorHAnsi" w:cstheme="minorHAnsi"/>
            <w:sz w:val="22"/>
            <w:szCs w:val="22"/>
          </w:rPr>
          <w:t>a.edu</w:t>
        </w:r>
      </w:hyperlink>
    </w:p>
    <w:p w14:paraId="3A60D6E4" w14:textId="77777777" w:rsidR="00CF4BB3" w:rsidRPr="00850CFE" w:rsidRDefault="00CF4BB3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020BB1A" w14:textId="77777777" w:rsidR="00CF4BB3" w:rsidRPr="00850CFE" w:rsidRDefault="00850CFE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b/>
          <w:i/>
          <w:sz w:val="22"/>
          <w:szCs w:val="22"/>
        </w:rPr>
        <w:t>OB</w:t>
      </w:r>
      <w:r w:rsidRPr="00850CF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J</w:t>
      </w:r>
      <w:r w:rsidRPr="00850CFE">
        <w:rPr>
          <w:rFonts w:asciiTheme="minorHAnsi" w:eastAsia="Arial" w:hAnsiTheme="minorHAnsi" w:cstheme="minorHAnsi"/>
          <w:b/>
          <w:i/>
          <w:sz w:val="22"/>
          <w:szCs w:val="22"/>
        </w:rPr>
        <w:t>ECTIVE</w:t>
      </w:r>
    </w:p>
    <w:p w14:paraId="72B698DA" w14:textId="77777777" w:rsidR="00CF4BB3" w:rsidRPr="00850CFE" w:rsidRDefault="00850CFE">
      <w:pPr>
        <w:spacing w:before="4" w:line="240" w:lineRule="exact"/>
        <w:ind w:left="460" w:right="8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ec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l or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pr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ct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eri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on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z w:val="22"/>
          <w:szCs w:val="22"/>
        </w:rPr>
        <w:t>or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on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card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ac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ated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850CFE">
        <w:rPr>
          <w:rFonts w:asciiTheme="minorHAnsi" w:eastAsia="Arial" w:hAnsiTheme="minorHAnsi" w:cstheme="minorHAnsi"/>
          <w:sz w:val="22"/>
          <w:szCs w:val="22"/>
        </w:rPr>
        <w:t>cal 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ces.</w:t>
      </w:r>
    </w:p>
    <w:p w14:paraId="6212DD2D" w14:textId="77777777" w:rsidR="00CF4BB3" w:rsidRPr="00850CFE" w:rsidRDefault="00CF4BB3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8BBFC77" w14:textId="77777777" w:rsidR="00CF4BB3" w:rsidRPr="00850CFE" w:rsidRDefault="00850CF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b/>
          <w:i/>
          <w:sz w:val="22"/>
          <w:szCs w:val="22"/>
        </w:rPr>
        <w:t>SU</w:t>
      </w:r>
      <w:r w:rsidRPr="00850CF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MM</w:t>
      </w:r>
      <w:r w:rsidRPr="00850CFE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O</w:t>
      </w:r>
      <w:r w:rsidRPr="00850CFE">
        <w:rPr>
          <w:rFonts w:asciiTheme="minorHAnsi" w:eastAsia="Arial" w:hAnsiTheme="minorHAnsi" w:cstheme="minorHAnsi"/>
          <w:b/>
          <w:i/>
          <w:sz w:val="22"/>
          <w:szCs w:val="22"/>
        </w:rPr>
        <w:t>F QUALIFIC</w:t>
      </w:r>
      <w:r w:rsidRPr="00850CF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b/>
          <w:i/>
          <w:sz w:val="22"/>
          <w:szCs w:val="22"/>
        </w:rPr>
        <w:t>NS</w:t>
      </w:r>
    </w:p>
    <w:p w14:paraId="2ED11109" w14:textId="77777777" w:rsidR="00CF4BB3" w:rsidRPr="00850CFE" w:rsidRDefault="00850CFE">
      <w:pPr>
        <w:spacing w:before="4" w:line="240" w:lineRule="exact"/>
        <w:ind w:left="460" w:right="278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es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ch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h 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ce des</w:t>
      </w:r>
      <w:r w:rsidRPr="00850CFE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nd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pr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ot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card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ac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ss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st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ces.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en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z w:val="22"/>
          <w:szCs w:val="22"/>
        </w:rPr>
        <w:t>ork</w:t>
      </w:r>
      <w:r w:rsidRPr="00850CF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 c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os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z w:val="22"/>
          <w:szCs w:val="22"/>
        </w:rPr>
        <w:t>ncti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z w:val="22"/>
          <w:szCs w:val="22"/>
        </w:rPr>
        <w:t>.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z w:val="22"/>
          <w:szCs w:val="22"/>
        </w:rPr>
        <w:t>or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e and s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e s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uti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ch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 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eri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 p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z w:val="22"/>
          <w:szCs w:val="22"/>
        </w:rPr>
        <w:t>ome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sp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e:</w:t>
      </w:r>
    </w:p>
    <w:p w14:paraId="25875BC4" w14:textId="77777777" w:rsidR="00CF4BB3" w:rsidRPr="00850CFE" w:rsidRDefault="00CF4BB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4D82B58" w14:textId="77777777" w:rsidR="00CF4BB3" w:rsidRPr="00850CFE" w:rsidRDefault="00850CFE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cal 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 p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b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em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so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y</w:t>
      </w:r>
    </w:p>
    <w:p w14:paraId="0403B134" w14:textId="77777777" w:rsidR="00CF4BB3" w:rsidRPr="00850CFE" w:rsidRDefault="00850CFE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 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ork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om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m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d C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D dra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850CFE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a,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</w:p>
    <w:p w14:paraId="1CB1D064" w14:textId="77777777" w:rsidR="00CF4BB3" w:rsidRPr="00850CFE" w:rsidRDefault="00850CFE">
      <w:pPr>
        <w:spacing w:before="2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O/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)</w:t>
      </w:r>
    </w:p>
    <w:p w14:paraId="6C943E27" w14:textId="77777777" w:rsidR="00CF4BB3" w:rsidRPr="00850CFE" w:rsidRDefault="00850CFE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owl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f 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proc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sses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such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ac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, et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0E21565B" w14:textId="77777777" w:rsidR="00CF4BB3" w:rsidRPr="00850CFE" w:rsidRDefault="00850CFE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ce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 doc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ati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us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850CFE">
        <w:rPr>
          <w:rFonts w:asciiTheme="minorHAnsi" w:eastAsia="Arial" w:hAnsiTheme="minorHAnsi" w:cstheme="minorHAnsi"/>
          <w:sz w:val="22"/>
          <w:szCs w:val="22"/>
        </w:rPr>
        <w:t>he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os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z w:val="22"/>
          <w:szCs w:val="22"/>
        </w:rPr>
        <w:t>t su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</w:p>
    <w:p w14:paraId="2FFAA206" w14:textId="77777777" w:rsidR="00CF4BB3" w:rsidRPr="00850CFE" w:rsidRDefault="00CF4B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D26862A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DU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CA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N</w:t>
      </w:r>
    </w:p>
    <w:p w14:paraId="09F5C5C3" w14:textId="77777777" w:rsidR="00CF4BB3" w:rsidRPr="00850CFE" w:rsidRDefault="00850CFE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ree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M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nical a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ero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50CF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ng</w:t>
      </w:r>
    </w:p>
    <w:p w14:paraId="34B08EC6" w14:textId="77777777" w:rsidR="00CF4BB3" w:rsidRPr="00850CFE" w:rsidRDefault="00850CFE">
      <w:pPr>
        <w:spacing w:before="4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ersity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of</w:t>
      </w:r>
      <w:r w:rsidRPr="00850CF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ot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es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50CFE">
        <w:rPr>
          <w:rFonts w:asciiTheme="minorHAnsi" w:eastAsia="Arial" w:hAnsiTheme="minorHAnsi" w:cstheme="minorHAnsi"/>
          <w:sz w:val="22"/>
          <w:szCs w:val="22"/>
        </w:rPr>
        <w:t>e,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           </w:t>
      </w:r>
      <w:r w:rsidRPr="00850CF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A 3.8                                   </w:t>
      </w:r>
      <w:r w:rsidRPr="00850CF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ed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ay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2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x</w:t>
      </w:r>
    </w:p>
    <w:p w14:paraId="74621FF6" w14:textId="77777777" w:rsidR="00CF4BB3" w:rsidRPr="00850CFE" w:rsidRDefault="00850CFE">
      <w:pPr>
        <w:tabs>
          <w:tab w:val="left" w:pos="1180"/>
        </w:tabs>
        <w:spacing w:before="16" w:line="240" w:lineRule="exact"/>
        <w:ind w:left="1180" w:right="333" w:hanging="3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z w:val="22"/>
          <w:szCs w:val="22"/>
        </w:rPr>
        <w:t>oc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z w:val="22"/>
          <w:szCs w:val="22"/>
        </w:rPr>
        <w:t>sed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on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he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850CFE">
        <w:rPr>
          <w:rFonts w:asciiTheme="minorHAnsi" w:eastAsia="Arial" w:hAnsiTheme="minorHAnsi" w:cstheme="minorHAnsi"/>
          <w:sz w:val="22"/>
          <w:szCs w:val="22"/>
        </w:rPr>
        <w:t>ec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50CFE">
        <w:rPr>
          <w:rFonts w:asciiTheme="minorHAnsi" w:eastAsia="Arial" w:hAnsiTheme="minorHAnsi" w:cstheme="minorHAnsi"/>
          <w:sz w:val="22"/>
          <w:szCs w:val="22"/>
        </w:rPr>
        <w:t>cal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f a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50CFE">
        <w:rPr>
          <w:rFonts w:asciiTheme="minorHAnsi" w:eastAsia="Arial" w:hAnsiTheme="minorHAnsi" w:cstheme="minorHAnsi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z w:val="22"/>
          <w:szCs w:val="22"/>
        </w:rPr>
        <w:t>sp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,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al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z w:val="22"/>
          <w:szCs w:val="22"/>
        </w:rPr>
        <w:t>,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ar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al 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art 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</w:p>
    <w:p w14:paraId="73711EFE" w14:textId="77777777" w:rsidR="00CF4BB3" w:rsidRPr="00850CFE" w:rsidRDefault="00850CFE">
      <w:pPr>
        <w:tabs>
          <w:tab w:val="left" w:pos="1180"/>
        </w:tabs>
        <w:spacing w:before="12" w:line="240" w:lineRule="exact"/>
        <w:ind w:left="1180" w:right="729" w:hanging="3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es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d 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 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el pred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he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nts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cu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ar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ass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st 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ce</w:t>
      </w:r>
    </w:p>
    <w:p w14:paraId="55BEF593" w14:textId="77777777" w:rsidR="00CF4BB3" w:rsidRPr="00850CFE" w:rsidRDefault="00CF4BB3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9DFF99F" w14:textId="77777777" w:rsidR="00CF4BB3" w:rsidRPr="00850CFE" w:rsidRDefault="00850CFE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ree</w:t>
      </w:r>
      <w:r w:rsidRPr="00850CF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850CFE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rogram</w:t>
      </w:r>
    </w:p>
    <w:p w14:paraId="40780DD9" w14:textId="77777777" w:rsidR="00CF4BB3" w:rsidRPr="00850CFE" w:rsidRDefault="00850CFE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ersit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z w:val="22"/>
          <w:szCs w:val="22"/>
        </w:rPr>
        <w:t>,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o,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T               </w:t>
      </w:r>
      <w:r w:rsidRPr="00850CF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z w:val="22"/>
          <w:szCs w:val="22"/>
        </w:rPr>
        <w:t>A 3.6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</w:t>
      </w:r>
      <w:r w:rsidRPr="00850CF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pr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2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x</w:t>
      </w:r>
    </w:p>
    <w:p w14:paraId="58B80370" w14:textId="77777777" w:rsidR="00CF4BB3" w:rsidRPr="00850CFE" w:rsidRDefault="00850CFE">
      <w:pPr>
        <w:tabs>
          <w:tab w:val="left" w:pos="1180"/>
        </w:tabs>
        <w:spacing w:before="21" w:line="240" w:lineRule="exact"/>
        <w:ind w:left="1180" w:right="579" w:hanging="3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d background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cal 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 ana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ly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l as sound u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ers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b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 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ect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cal 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l 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eri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 p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es</w:t>
      </w:r>
    </w:p>
    <w:p w14:paraId="2668D613" w14:textId="77777777" w:rsidR="00CF4BB3" w:rsidRPr="00850CFE" w:rsidRDefault="00850CFE">
      <w:pPr>
        <w:tabs>
          <w:tab w:val="left" w:pos="1180"/>
        </w:tabs>
        <w:spacing w:before="17" w:line="240" w:lineRule="exact"/>
        <w:ind w:left="1180" w:right="240" w:hanging="3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ses c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eted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50CFE">
        <w:rPr>
          <w:rFonts w:asciiTheme="minorHAnsi" w:eastAsia="Arial" w:hAnsiTheme="minorHAnsi" w:cstheme="minorHAnsi"/>
          <w:sz w:val="22"/>
          <w:szCs w:val="22"/>
        </w:rPr>
        <w:t>n a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dv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ced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,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z w:val="22"/>
          <w:szCs w:val="22"/>
        </w:rPr>
        <w:t>ompos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at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sc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ac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850CFE">
        <w:rPr>
          <w:rFonts w:asciiTheme="minorHAnsi" w:eastAsia="Arial" w:hAnsiTheme="minorHAnsi" w:cstheme="minorHAnsi"/>
          <w:sz w:val="22"/>
          <w:szCs w:val="22"/>
        </w:rPr>
        <w:t>ne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, and i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ati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</w:p>
    <w:p w14:paraId="1EE97072" w14:textId="77777777" w:rsidR="00CF4BB3" w:rsidRPr="00850CFE" w:rsidRDefault="00CF4BB3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C8B7B36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i/>
          <w:sz w:val="22"/>
          <w:szCs w:val="22"/>
        </w:rPr>
        <w:t>EX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850CF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i/>
          <w:sz w:val="22"/>
          <w:szCs w:val="22"/>
        </w:rPr>
        <w:t>CE</w:t>
      </w:r>
    </w:p>
    <w:p w14:paraId="0E02B07F" w14:textId="77777777" w:rsidR="00CF4BB3" w:rsidRPr="00850CFE" w:rsidRDefault="00850CFE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850CFE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850CF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rg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nic</w:t>
      </w:r>
      <w:r w:rsidRPr="00850CFE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ero</w:t>
      </w:r>
      <w:r w:rsidRPr="00850CFE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850CFE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18399E94" w14:textId="77777777" w:rsidR="00CF4BB3" w:rsidRPr="00850CFE" w:rsidRDefault="00850CFE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ac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hi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Jan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850CF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2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2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z w:val="22"/>
          <w:szCs w:val="22"/>
        </w:rPr>
        <w:t>xx</w:t>
      </w:r>
    </w:p>
    <w:p w14:paraId="75854E35" w14:textId="77777777" w:rsidR="00CF4BB3" w:rsidRPr="00850CFE" w:rsidRDefault="00850CFE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z w:val="22"/>
          <w:szCs w:val="22"/>
        </w:rPr>
        <w:t>ed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 deep u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ec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50CFE">
        <w:rPr>
          <w:rFonts w:asciiTheme="minorHAnsi" w:eastAsia="Arial" w:hAnsiTheme="minorHAnsi" w:cstheme="minorHAnsi"/>
          <w:sz w:val="22"/>
          <w:szCs w:val="22"/>
        </w:rPr>
        <w:t>cs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eri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</w:p>
    <w:p w14:paraId="16163B2C" w14:textId="77777777" w:rsidR="00CF4BB3" w:rsidRPr="00850CFE" w:rsidRDefault="00850CFE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s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 c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mm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cati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g e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hro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ori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</w:p>
    <w:p w14:paraId="6DE8BA75" w14:textId="77777777" w:rsidR="00CF4BB3" w:rsidRPr="00850CFE" w:rsidRDefault="00CF4BB3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446128B" w14:textId="77777777" w:rsidR="00CF4BB3" w:rsidRPr="00850CFE" w:rsidRDefault="00850CFE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am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Y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850CFE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50CF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sics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850CF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5F4211AC" w14:textId="77777777" w:rsidR="00CF4BB3" w:rsidRPr="00850CFE" w:rsidRDefault="00850CFE">
      <w:pPr>
        <w:spacing w:before="4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hys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cs</w:t>
      </w:r>
      <w:r w:rsidRPr="00850CFE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emo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A</w:t>
      </w:r>
      <w:r w:rsidRPr="00850CFE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ea</w:t>
      </w:r>
      <w:r w:rsidRPr="00850CFE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i/>
          <w:sz w:val="22"/>
          <w:szCs w:val="22"/>
        </w:rPr>
        <w:t xml:space="preserve">t                                                                               </w:t>
      </w:r>
      <w:r w:rsidRPr="00850CFE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pr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2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pr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2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x</w:t>
      </w:r>
    </w:p>
    <w:p w14:paraId="04ACCFA6" w14:textId="77777777" w:rsidR="00CF4BB3" w:rsidRPr="00850CFE" w:rsidRDefault="00850CFE">
      <w:pPr>
        <w:tabs>
          <w:tab w:val="left" w:pos="1180"/>
        </w:tabs>
        <w:ind w:left="1180" w:right="446" w:hanging="3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d 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e han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on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50CFE">
        <w:rPr>
          <w:rFonts w:asciiTheme="minorHAnsi" w:eastAsia="Arial" w:hAnsiTheme="minorHAnsi" w:cstheme="minorHAnsi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cal 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omen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850CFE">
        <w:rPr>
          <w:rFonts w:asciiTheme="minorHAnsi" w:eastAsia="Arial" w:hAnsiTheme="minorHAnsi" w:cstheme="minorHAnsi"/>
          <w:sz w:val="22"/>
          <w:szCs w:val="22"/>
        </w:rPr>
        <w:t>om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dy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cu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t producti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erac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ore</w:t>
      </w:r>
    </w:p>
    <w:p w14:paraId="74A6D6D0" w14:textId="77777777" w:rsidR="00CF4BB3" w:rsidRPr="00850CFE" w:rsidRDefault="00850CFE">
      <w:pPr>
        <w:tabs>
          <w:tab w:val="left" w:pos="1180"/>
        </w:tabs>
        <w:spacing w:before="15" w:line="240" w:lineRule="exact"/>
        <w:ind w:left="1180" w:right="131" w:hanging="3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z w:val="22"/>
          <w:szCs w:val="22"/>
        </w:rPr>
        <w:t>es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d and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b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e p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ot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emp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b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50CFE">
        <w:rPr>
          <w:rFonts w:asciiTheme="minorHAnsi" w:eastAsia="Arial" w:hAnsiTheme="minorHAnsi" w:cstheme="minorHAnsi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such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urn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, et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8BDCA7" w14:textId="77777777" w:rsidR="00CF4BB3" w:rsidRPr="00850CFE" w:rsidRDefault="00850CFE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m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z w:val="22"/>
          <w:szCs w:val="22"/>
        </w:rPr>
        <w:t>ad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50CFE">
        <w:rPr>
          <w:rFonts w:asciiTheme="minorHAnsi" w:eastAsia="Arial" w:hAnsiTheme="minorHAnsi" w:cstheme="minorHAnsi"/>
          <w:sz w:val="22"/>
          <w:szCs w:val="22"/>
        </w:rPr>
        <w:t>or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850CFE">
        <w:rPr>
          <w:rFonts w:asciiTheme="minorHAnsi" w:eastAsia="Arial" w:hAnsiTheme="minorHAnsi" w:cstheme="minorHAnsi"/>
          <w:sz w:val="22"/>
          <w:szCs w:val="22"/>
        </w:rPr>
        <w:t>es</w:t>
      </w:r>
      <w:r w:rsidRPr="00850CFE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50CFE">
        <w:rPr>
          <w:rFonts w:asciiTheme="minorHAnsi" w:eastAsia="Arial" w:hAnsiTheme="minorHAnsi" w:cstheme="minorHAnsi"/>
          <w:sz w:val="22"/>
          <w:szCs w:val="22"/>
        </w:rPr>
        <w:t>ec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z w:val="22"/>
          <w:szCs w:val="22"/>
        </w:rPr>
        <w:t>)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</w:t>
      </w:r>
      <w:r w:rsidRPr="00850CF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2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pr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2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50CFE">
        <w:rPr>
          <w:rFonts w:asciiTheme="minorHAnsi" w:eastAsia="Arial" w:hAnsiTheme="minorHAnsi" w:cstheme="minorHAnsi"/>
          <w:sz w:val="22"/>
          <w:szCs w:val="22"/>
        </w:rPr>
        <w:t>x</w:t>
      </w:r>
    </w:p>
    <w:p w14:paraId="739CCC81" w14:textId="77777777" w:rsidR="00CF4BB3" w:rsidRPr="00850CFE" w:rsidRDefault="00850CFE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z w:val="22"/>
          <w:szCs w:val="22"/>
        </w:rPr>
        <w:t>sh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z w:val="22"/>
          <w:szCs w:val="22"/>
        </w:rPr>
        <w:t>p and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z w:val="22"/>
          <w:szCs w:val="22"/>
        </w:rPr>
        <w:t>a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50CFE">
        <w:rPr>
          <w:rFonts w:asciiTheme="minorHAnsi" w:eastAsia="Arial" w:hAnsiTheme="minorHAnsi" w:cstheme="minorHAnsi"/>
          <w:sz w:val="22"/>
          <w:szCs w:val="22"/>
        </w:rPr>
        <w:t>ati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50CFE">
        <w:rPr>
          <w:rFonts w:asciiTheme="minorHAnsi" w:eastAsia="Arial" w:hAnsiTheme="minorHAnsi" w:cstheme="minorHAnsi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z w:val="22"/>
          <w:szCs w:val="22"/>
        </w:rPr>
        <w:t>d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Arial" w:hAnsiTheme="minorHAnsi" w:cstheme="minorHAnsi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Arial" w:hAnsiTheme="minorHAnsi" w:cstheme="minorHAnsi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z w:val="22"/>
          <w:szCs w:val="22"/>
        </w:rPr>
        <w:t>ed</w:t>
      </w:r>
    </w:p>
    <w:p w14:paraId="615E68E6" w14:textId="77777777" w:rsidR="00CF4BB3" w:rsidRPr="00850CFE" w:rsidRDefault="00850CFE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  <w:sectPr w:rsidR="00CF4BB3" w:rsidRPr="00850CFE">
          <w:pgSz w:w="12240" w:h="15840"/>
          <w:pgMar w:top="880" w:right="760" w:bottom="280" w:left="620" w:header="720" w:footer="720" w:gutter="0"/>
          <w:cols w:space="720"/>
        </w:sectPr>
      </w:pPr>
      <w:r w:rsidRPr="00850CFE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50CFE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h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t g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d i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produ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fr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om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50CFE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prod</w:t>
      </w:r>
      <w:r w:rsidRPr="00850CF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50CF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50CFE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7DEB1917" w14:textId="77777777" w:rsidR="00CF4BB3" w:rsidRPr="00850CFE" w:rsidRDefault="00850CFE">
      <w:pPr>
        <w:spacing w:before="49" w:line="246" w:lineRule="auto"/>
        <w:ind w:left="100" w:right="790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lastRenderedPageBreak/>
        <w:pict w14:anchorId="259BAD22">
          <v:group id="_x0000_s1050" style="position:absolute;left:0;text-align:left;margin-left:34.55pt;margin-top:22.05pt;width:543pt;height:0;z-index:-251648512;mso-position-horizontal-relative:page" coordorigin="691,441" coordsize="10860,0">
            <v:shape id="_x0000_s1051" style="position:absolute;left:691;top:441;width:10860;height:0" coordorigin="691,441" coordsize="10860,0" path="m691,441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z w:val="22"/>
          <w:szCs w:val="22"/>
        </w:rPr>
        <w:t>ANIEL</w:t>
      </w:r>
      <w:r w:rsidRPr="00850CF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FFE</w:t>
      </w:r>
      <w:r w:rsidRPr="00850CFE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RS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w w:val="99"/>
          <w:sz w:val="22"/>
          <w:szCs w:val="22"/>
        </w:rPr>
        <w:t>,</w:t>
      </w:r>
      <w:r w:rsidRPr="00850CFE">
        <w:rPr>
          <w:rFonts w:asciiTheme="minorHAnsi" w:hAnsiTheme="minorHAnsi" w:cstheme="minorHAnsi"/>
          <w:b/>
          <w:spacing w:val="-15"/>
          <w:w w:val="9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.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.                                        </w:t>
      </w:r>
      <w:r w:rsidRPr="00850CF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hyperlink r:id="rId13">
        <w:r w:rsidRPr="00850CFE">
          <w:rPr>
            <w:rFonts w:asciiTheme="minorHAnsi" w:hAnsiTheme="minorHAnsi" w:cstheme="minorHAnsi"/>
            <w:i/>
            <w:sz w:val="22"/>
            <w:szCs w:val="22"/>
          </w:rPr>
          <w:t>Email: dj</w:t>
        </w:r>
        <w:r w:rsidRPr="00850CFE">
          <w:rPr>
            <w:rFonts w:asciiTheme="minorHAnsi" w:hAnsiTheme="minorHAnsi" w:cstheme="minorHAnsi"/>
            <w:i/>
            <w:spacing w:val="2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i/>
            <w:sz w:val="22"/>
            <w:szCs w:val="22"/>
          </w:rPr>
          <w:t>f</w:t>
        </w:r>
        <w:r w:rsidRPr="00850CFE">
          <w:rPr>
            <w:rFonts w:asciiTheme="minorHAnsi" w:hAnsiTheme="minorHAnsi" w:cstheme="minorHAnsi"/>
            <w:i/>
            <w:spacing w:val="1"/>
            <w:sz w:val="22"/>
            <w:szCs w:val="22"/>
          </w:rPr>
          <w:t>f</w:t>
        </w:r>
        <w:r w:rsidRPr="00850CFE">
          <w:rPr>
            <w:rFonts w:asciiTheme="minorHAnsi" w:hAnsiTheme="minorHAnsi" w:cstheme="minorHAnsi"/>
            <w:i/>
            <w:spacing w:val="-1"/>
            <w:sz w:val="22"/>
            <w:szCs w:val="22"/>
          </w:rPr>
          <w:t>e</w:t>
        </w:r>
        <w:r w:rsidRPr="00850CFE">
          <w:rPr>
            <w:rFonts w:asciiTheme="minorHAnsi" w:hAnsiTheme="minorHAnsi" w:cstheme="minorHAnsi"/>
            <w:i/>
            <w:sz w:val="22"/>
            <w:szCs w:val="22"/>
          </w:rPr>
          <w:t>rso</w:t>
        </w:r>
        <w:r w:rsidRPr="00850CFE">
          <w:rPr>
            <w:rFonts w:asciiTheme="minorHAnsi" w:hAnsiTheme="minorHAnsi" w:cstheme="minorHAnsi"/>
            <w:i/>
            <w:spacing w:val="1"/>
            <w:sz w:val="22"/>
            <w:szCs w:val="22"/>
          </w:rPr>
          <w:t>n</w:t>
        </w:r>
        <w:r w:rsidRPr="00850CFE">
          <w:rPr>
            <w:rFonts w:asciiTheme="minorHAnsi" w:hAnsiTheme="minorHAnsi" w:cstheme="minorHAnsi"/>
            <w:i/>
            <w:sz w:val="22"/>
            <w:szCs w:val="22"/>
          </w:rPr>
          <w:t>n@</w:t>
        </w:r>
        <w:r w:rsidRPr="00850CFE">
          <w:rPr>
            <w:rFonts w:asciiTheme="minorHAnsi" w:hAnsiTheme="minorHAnsi" w:cstheme="minorHAnsi"/>
            <w:i/>
            <w:spacing w:val="-1"/>
            <w:sz w:val="22"/>
            <w:szCs w:val="22"/>
          </w:rPr>
          <w:t>v</w:t>
        </w:r>
        <w:r w:rsidRPr="00850CFE">
          <w:rPr>
            <w:rFonts w:asciiTheme="minorHAnsi" w:hAnsiTheme="minorHAnsi" w:cstheme="minorHAnsi"/>
            <w:i/>
            <w:sz w:val="22"/>
            <w:szCs w:val="22"/>
          </w:rPr>
          <w:t>irg</w:t>
        </w:r>
        <w:r w:rsidRPr="00850CFE">
          <w:rPr>
            <w:rFonts w:asciiTheme="minorHAnsi" w:hAnsiTheme="minorHAnsi" w:cstheme="minorHAnsi"/>
            <w:i/>
            <w:spacing w:val="1"/>
            <w:sz w:val="22"/>
            <w:szCs w:val="22"/>
          </w:rPr>
          <w:t>i</w:t>
        </w:r>
        <w:r w:rsidRPr="00850CFE">
          <w:rPr>
            <w:rFonts w:asciiTheme="minorHAnsi" w:hAnsiTheme="minorHAnsi" w:cstheme="minorHAnsi"/>
            <w:i/>
            <w:sz w:val="22"/>
            <w:szCs w:val="22"/>
          </w:rPr>
          <w:t>nia.edu</w:t>
        </w:r>
      </w:hyperlink>
      <w:r w:rsidRPr="00850CFE">
        <w:rPr>
          <w:rFonts w:asciiTheme="minorHAnsi" w:hAnsiTheme="minorHAnsi" w:cstheme="minorHAnsi"/>
          <w:i/>
          <w:sz w:val="22"/>
          <w:szCs w:val="22"/>
        </w:rPr>
        <w:t xml:space="preserve"> Off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850CFE">
        <w:rPr>
          <w:rFonts w:asciiTheme="minorHAnsi" w:hAnsiTheme="minorHAnsi" w:cstheme="minorHAnsi"/>
          <w:i/>
          <w:sz w:val="22"/>
          <w:szCs w:val="22"/>
        </w:rPr>
        <w:t>:  D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part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nt of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Biom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dical Engine</w:t>
      </w:r>
      <w:r w:rsidRPr="00850CF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ring, 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850CFE">
        <w:rPr>
          <w:rFonts w:asciiTheme="minorHAnsi" w:hAnsiTheme="minorHAnsi" w:cstheme="minorHAnsi"/>
          <w:i/>
          <w:sz w:val="22"/>
          <w:szCs w:val="22"/>
        </w:rPr>
        <w:t>niv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rs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ty of Virg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i/>
          <w:sz w:val="22"/>
          <w:szCs w:val="22"/>
        </w:rPr>
        <w:t>nia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                              </w:t>
      </w:r>
      <w:r w:rsidRPr="00850CFE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850CFE">
        <w:rPr>
          <w:rFonts w:asciiTheme="minorHAnsi" w:hAnsiTheme="minorHAnsi" w:cstheme="minorHAnsi"/>
          <w:i/>
          <w:sz w:val="22"/>
          <w:szCs w:val="22"/>
        </w:rPr>
        <w:t>43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>4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xx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z w:val="22"/>
          <w:szCs w:val="22"/>
        </w:rPr>
        <w:t>x R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siden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:  47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Rotunda Road,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z w:val="22"/>
          <w:szCs w:val="22"/>
        </w:rPr>
        <w:t>Rich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ond, VA  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2301                                                </w:t>
      </w:r>
      <w:r w:rsidRPr="00850CFE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850CFE">
        <w:rPr>
          <w:rFonts w:asciiTheme="minorHAnsi" w:hAnsiTheme="minorHAnsi" w:cstheme="minorHAnsi"/>
          <w:i/>
          <w:sz w:val="22"/>
          <w:szCs w:val="22"/>
        </w:rPr>
        <w:t>43</w:t>
      </w:r>
      <w:r w:rsidRPr="00850CFE">
        <w:rPr>
          <w:rFonts w:asciiTheme="minorHAnsi" w:hAnsiTheme="minorHAnsi" w:cstheme="minorHAnsi"/>
          <w:i/>
          <w:spacing w:val="3"/>
          <w:sz w:val="22"/>
          <w:szCs w:val="22"/>
        </w:rPr>
        <w:t>4</w:t>
      </w:r>
      <w:r w:rsidRPr="00850CFE">
        <w:rPr>
          <w:rFonts w:asciiTheme="minorHAnsi" w:hAnsiTheme="minorHAnsi" w:cstheme="minorHAnsi"/>
          <w:i/>
          <w:sz w:val="22"/>
          <w:szCs w:val="22"/>
        </w:rPr>
        <w:t>)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x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xx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z w:val="22"/>
          <w:szCs w:val="22"/>
        </w:rPr>
        <w:t>x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i/>
          <w:sz w:val="22"/>
          <w:szCs w:val="22"/>
        </w:rPr>
        <w:t>ll</w:t>
      </w:r>
    </w:p>
    <w:p w14:paraId="3F2E89E2" w14:textId="77777777" w:rsidR="00CF4BB3" w:rsidRPr="00850CFE" w:rsidRDefault="00CF4B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76C66C2" w14:textId="77777777" w:rsidR="00CF4BB3" w:rsidRPr="00850CFE" w:rsidRDefault="00850CFE">
      <w:pPr>
        <w:ind w:left="100" w:right="5577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z w:val="22"/>
          <w:szCs w:val="22"/>
        </w:rPr>
        <w:t>JEC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IVE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RY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OF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Q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ALI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ATI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z w:val="22"/>
          <w:szCs w:val="22"/>
        </w:rPr>
        <w:t>NS</w:t>
      </w:r>
    </w:p>
    <w:p w14:paraId="14AF2182" w14:textId="77777777" w:rsidR="00CF4BB3" w:rsidRPr="00850CFE" w:rsidRDefault="00850CFE">
      <w:pPr>
        <w:spacing w:before="29" w:line="260" w:lineRule="exact"/>
        <w:ind w:left="371" w:right="87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604DC665">
          <v:group id="_x0000_s1048" style="position:absolute;left:0;text-align:left;margin-left:34.55pt;margin-top:1.35pt;width:543pt;height:0;z-index:-251647488;mso-position-horizontal-relative:page" coordorigin="691,27" coordsize="10860,0">
            <v:shape id="_x0000_s1049" style="position:absolute;left:691;top:27;width:10860;height:0" coordorigin="691,27" coordsize="10860,0" path="m691,27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obtain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st</w:t>
      </w:r>
      <w:r w:rsidRPr="00850CF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posit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that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ut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ll</w:t>
      </w:r>
      <w:r w:rsidRPr="00850CF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bio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ppr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to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with</w:t>
      </w:r>
      <w:r w:rsidRPr="00850CF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mphasis on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usculosk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let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ue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 wi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 bio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ial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1DA5239D" w14:textId="77777777" w:rsidR="00CF4BB3" w:rsidRPr="00850CFE" w:rsidRDefault="00850CFE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rt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 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 of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bio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ial stru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tur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6353F807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ki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led in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0CFE">
        <w:rPr>
          <w:rFonts w:asciiTheme="minorHAnsi" w:hAnsiTheme="minorHAnsi" w:cstheme="minorHAnsi"/>
          <w:sz w:val="22"/>
          <w:szCs w:val="22"/>
        </w:rPr>
        <w:t>ll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bio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ogy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hniques</w:t>
      </w:r>
    </w:p>
    <w:p w14:paraId="275F1503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Kno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le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of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 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lat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 to fi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tents</w:t>
      </w:r>
    </w:p>
    <w:p w14:paraId="05B5E039" w14:textId="77777777" w:rsidR="00CF4BB3" w:rsidRPr="00850CFE" w:rsidRDefault="00CF4BB3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D678CCD" w14:textId="77777777" w:rsidR="00CF4BB3" w:rsidRPr="00850CFE" w:rsidRDefault="00850CFE">
      <w:pPr>
        <w:ind w:left="100" w:right="9418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ED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789160BF" w14:textId="77777777" w:rsidR="00CF4BB3" w:rsidRPr="00850CFE" w:rsidRDefault="00850CFE">
      <w:pPr>
        <w:spacing w:before="21"/>
        <w:ind w:left="371" w:right="78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22C0F0C0">
          <v:group id="_x0000_s1046" style="position:absolute;left:0;text-align:left;margin-left:34.55pt;margin-top:1.2pt;width:543pt;height:0;z-index:-251646464;mso-position-horizontal-relative:page" coordorigin="691,24" coordsize="10860,0">
            <v:shape id="_x0000_s1047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NG                      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rlottesvi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le,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hAnsiTheme="minorHAnsi" w:cstheme="minorHAnsi"/>
          <w:b/>
          <w:sz w:val="22"/>
          <w:szCs w:val="22"/>
        </w:rPr>
        <w:t>Do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tor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of</w:t>
      </w:r>
      <w:r w:rsidRPr="00850CF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oso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Bio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z w:val="22"/>
          <w:szCs w:val="22"/>
        </w:rPr>
        <w:t>ical 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gi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eer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20xx </w:t>
      </w:r>
      <w:r w:rsidRPr="00850CFE">
        <w:rPr>
          <w:rFonts w:asciiTheme="minorHAnsi" w:hAnsiTheme="minorHAnsi" w:cstheme="minorHAnsi"/>
          <w:b/>
          <w:sz w:val="22"/>
          <w:szCs w:val="22"/>
        </w:rPr>
        <w:t>Disse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ta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ion </w:t>
      </w:r>
      <w:r w:rsidRPr="00850CFE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Titl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:  </w:t>
      </w:r>
      <w:r w:rsidRPr="00850C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[</w:t>
      </w:r>
      <w:r w:rsidRPr="00850CFE">
        <w:rPr>
          <w:rFonts w:asciiTheme="minorHAnsi" w:hAnsiTheme="minorHAnsi" w:cstheme="minorHAnsi"/>
          <w:i/>
          <w:sz w:val="22"/>
          <w:szCs w:val="22"/>
        </w:rPr>
        <w:t>bi</w:t>
      </w:r>
      <w:r w:rsidRPr="00850CF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no</w:t>
      </w:r>
      <w:r w:rsidRPr="00850CF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50CFE">
        <w:rPr>
          <w:rFonts w:asciiTheme="minorHAnsi" w:hAnsiTheme="minorHAnsi" w:cstheme="minorHAnsi"/>
          <w:sz w:val="22"/>
          <w:szCs w:val="22"/>
        </w:rPr>
        <w:t>id</w:t>
      </w:r>
      <w:r w:rsidRPr="00850CF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)phosph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]</w:t>
      </w:r>
      <w:r w:rsidRPr="00850CF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rosph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mb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with</w:t>
      </w:r>
      <w:r w:rsidRPr="00850CF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- la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)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nofib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rs: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metic Sc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olds for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Tissue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ine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ring</w:t>
      </w:r>
    </w:p>
    <w:p w14:paraId="7C397C24" w14:textId="77777777" w:rsidR="00CF4BB3" w:rsidRPr="00850CFE" w:rsidRDefault="00CF4BB3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45C5B8D" w14:textId="77777777" w:rsidR="00CF4BB3" w:rsidRPr="00850CFE" w:rsidRDefault="00850CFE">
      <w:pPr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AH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MA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w w:val="99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3"/>
          <w:w w:val="99"/>
          <w:sz w:val="22"/>
          <w:szCs w:val="22"/>
        </w:rPr>
        <w:t>I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w w:val="99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w w:val="99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w w:val="99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3"/>
          <w:w w:val="99"/>
          <w:sz w:val="22"/>
          <w:szCs w:val="22"/>
        </w:rPr>
        <w:t>I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w w:val="99"/>
          <w:sz w:val="22"/>
          <w:szCs w:val="22"/>
        </w:rPr>
        <w:t>G</w:t>
      </w:r>
      <w:r w:rsidRPr="00850CFE">
        <w:rPr>
          <w:rFonts w:asciiTheme="minorHAnsi" w:hAnsiTheme="minorHAnsi" w:cstheme="minorHAnsi"/>
          <w:w w:val="99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16"/>
          <w:w w:val="9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man,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K</w:t>
      </w:r>
    </w:p>
    <w:p w14:paraId="26310E69" w14:textId="77777777" w:rsidR="00CF4BB3" w:rsidRPr="00850CFE" w:rsidRDefault="00850CFE">
      <w:pPr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Ba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lor of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ience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in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Ch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ical 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gi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eer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ith 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850CFE">
        <w:rPr>
          <w:rFonts w:asciiTheme="minorHAnsi" w:hAnsiTheme="minorHAnsi" w:cstheme="minorHAnsi"/>
          <w:b/>
          <w:sz w:val="22"/>
          <w:szCs w:val="22"/>
        </w:rPr>
        <w:t>ial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d</w:t>
      </w:r>
      <w:r w:rsidRPr="00850CFE">
        <w:rPr>
          <w:rFonts w:asciiTheme="minorHAnsi" w:hAnsiTheme="minorHAnsi" w:cstheme="minorHAnsi"/>
          <w:b/>
          <w:sz w:val="22"/>
          <w:szCs w:val="22"/>
        </w:rPr>
        <w:t>isti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tion                                     </w:t>
      </w:r>
      <w:r w:rsidRPr="00850CFE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430291FC" w14:textId="77777777" w:rsidR="00CF4BB3" w:rsidRPr="00850CFE" w:rsidRDefault="00CF4BB3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4A74118" w14:textId="77777777" w:rsidR="00CF4BB3" w:rsidRPr="00850CFE" w:rsidRDefault="00850CFE">
      <w:pPr>
        <w:ind w:left="100" w:right="7811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5EE0CA58">
          <v:group id="_x0000_s1044" style="position:absolute;left:0;text-align:left;margin-left:34.55pt;margin-top:15.05pt;width:543pt;height:0;z-index:-251645440;mso-position-horizontal-relative:page" coordorigin="691,301" coordsize="10860,0">
            <v:shape id="_x0000_s1045" style="position:absolute;left:691;top:301;width:10860;height:0" coordorigin="691,301" coordsize="10860,0" path="m691,301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z w:val="22"/>
          <w:szCs w:val="22"/>
        </w:rPr>
        <w:t>ELLOW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HI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AW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b/>
          <w:sz w:val="22"/>
          <w:szCs w:val="22"/>
        </w:rPr>
        <w:t>ED</w:t>
      </w:r>
    </w:p>
    <w:p w14:paraId="2F7919AD" w14:textId="77777777" w:rsidR="00CF4BB3" w:rsidRPr="00850CFE" w:rsidRDefault="00850CFE">
      <w:pPr>
        <w:spacing w:before="43"/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NG                      </w:t>
      </w:r>
      <w:r w:rsidRPr="00850C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rlottesvi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le,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53DAC129" w14:textId="77777777" w:rsidR="00CF4BB3" w:rsidRPr="00850CFE" w:rsidRDefault="00850CFE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NI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AM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, NIH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sored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A T32 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ai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p                                                         </w:t>
      </w:r>
      <w:r w:rsidRPr="00850CFE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0A312E65" w14:textId="77777777" w:rsidR="00CF4BB3" w:rsidRPr="00850CFE" w:rsidRDefault="00CF4BB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BCD8CC5" w14:textId="77777777" w:rsidR="00CF4BB3" w:rsidRPr="00850CFE" w:rsidRDefault="00850CFE">
      <w:pPr>
        <w:ind w:left="100" w:right="7826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TIC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L EX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ER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z w:val="22"/>
          <w:szCs w:val="22"/>
        </w:rPr>
        <w:t>EN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</w:p>
    <w:p w14:paraId="379E1E42" w14:textId="77777777" w:rsidR="00CF4BB3" w:rsidRPr="00850CFE" w:rsidRDefault="00850CFE">
      <w:pPr>
        <w:spacing w:before="24"/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70BF6E94">
          <v:group id="_x0000_s1042" style="position:absolute;left:0;text-align:left;margin-left:34.55pt;margin-top:1.35pt;width:543pt;height:0;z-index:-251644416;mso-position-horizontal-relative:page" coordorigin="691,27" coordsize="10860,0">
            <v:shape id="_x0000_s1043" style="position:absolute;left:691;top:27;width:10860;height:0" coordorigin="691,27" coordsize="10860,0" path="m691,27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NG                      </w:t>
      </w:r>
      <w:r w:rsidRPr="00850C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rlottesvi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le,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47FBA8C3" w14:textId="77777777" w:rsidR="00CF4BB3" w:rsidRPr="00850CFE" w:rsidRDefault="00850CFE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ostdo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to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al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ow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</w:p>
    <w:p w14:paraId="1C861211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Constru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od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 sub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tr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tes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rom po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(m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)</w:t>
      </w:r>
    </w:p>
    <w:p w14:paraId="5E6FC5C1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 how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z w:val="22"/>
          <w:szCs w:val="22"/>
        </w:rPr>
        <w:t>l 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sion ass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mb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is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 pro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 of 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subs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</w:p>
    <w:p w14:paraId="01026412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 how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ted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the p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 prop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rties of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subs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</w:p>
    <w:p w14:paraId="53C5A9AE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Monitor how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ce</w:t>
      </w:r>
      <w:r w:rsidRPr="00850CFE">
        <w:rPr>
          <w:rFonts w:asciiTheme="minorHAnsi" w:hAnsiTheme="minorHAnsi" w:cstheme="minorHAnsi"/>
          <w:sz w:val="22"/>
          <w:szCs w:val="22"/>
        </w:rPr>
        <w:t>ll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is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ted 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the p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hAnsiTheme="minorHAnsi" w:cstheme="minorHAnsi"/>
          <w:sz w:val="22"/>
          <w:szCs w:val="22"/>
        </w:rPr>
        <w:t>prop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rties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 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subs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</w:p>
    <w:p w14:paraId="610B5951" w14:textId="77777777" w:rsidR="00CF4BB3" w:rsidRPr="00850CFE" w:rsidRDefault="00CF4BB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B6E6D51" w14:textId="77777777" w:rsidR="00CF4BB3" w:rsidRPr="00850CFE" w:rsidRDefault="00850CFE">
      <w:pPr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PA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NG                      </w:t>
      </w:r>
      <w:r w:rsidRPr="00850C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rlottesvi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le,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26647DB1" w14:textId="77777777" w:rsidR="00CF4BB3" w:rsidRPr="00850CFE" w:rsidRDefault="00850CFE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sz w:val="22"/>
          <w:szCs w:val="22"/>
        </w:rPr>
        <w:t>h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Assistant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</w:t>
      </w:r>
      <w:r w:rsidRPr="00850CFE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20xx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– 2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50CFE">
        <w:rPr>
          <w:rFonts w:asciiTheme="minorHAnsi" w:hAnsiTheme="minorHAnsi" w:cstheme="minorHAnsi"/>
          <w:sz w:val="22"/>
          <w:szCs w:val="22"/>
        </w:rPr>
        <w:t>xx</w:t>
      </w:r>
    </w:p>
    <w:p w14:paraId="7836AACA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nthesi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phosph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64431020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850CFE">
        <w:rPr>
          <w:rFonts w:asciiTheme="minorHAnsi" w:hAnsiTheme="minorHAnsi" w:cstheme="minorHAnsi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omposi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ibe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/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osph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olds</w:t>
      </w:r>
    </w:p>
    <w:p w14:paraId="7BCE887E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sic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z w:val="22"/>
          <w:szCs w:val="22"/>
        </w:rPr>
        <w:t>l p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rties of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850CFE">
        <w:rPr>
          <w:rFonts w:asciiTheme="minorHAnsi" w:hAnsiTheme="minorHAnsi" w:cstheme="minorHAnsi"/>
          <w:sz w:val="22"/>
          <w:szCs w:val="22"/>
        </w:rPr>
        <w:t>olds and po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phosph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</w:p>
    <w:p w14:paraId="3D57470E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os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oblast 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no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pe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</w:p>
    <w:p w14:paraId="584DB289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Ass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os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oblast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ripti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 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tor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vi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</w:p>
    <w:p w14:paraId="37C7126E" w14:textId="77777777" w:rsidR="00CF4BB3" w:rsidRPr="00850CFE" w:rsidRDefault="00CF4BB3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6B1AC593" w14:textId="77777777" w:rsidR="00CF4BB3" w:rsidRPr="00850CFE" w:rsidRDefault="00850CFE">
      <w:pPr>
        <w:ind w:left="100" w:right="9779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AT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sz w:val="22"/>
          <w:szCs w:val="22"/>
        </w:rPr>
        <w:t>NTS</w:t>
      </w:r>
    </w:p>
    <w:p w14:paraId="7D1A7A68" w14:textId="77777777" w:rsidR="00CF4BB3" w:rsidRPr="00850CFE" w:rsidRDefault="00850CFE">
      <w:pPr>
        <w:spacing w:before="44"/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7B021115">
          <v:group id="_x0000_s1040" style="position:absolute;left:0;text-align:left;margin-left:34.55pt;margin-top:2.35pt;width:543pt;height:0;z-index:-251643392;mso-position-horizontal-relative:page" coordorigin="691,47" coordsize="10860,0">
            <v:shape id="_x0000_s1041" style="position:absolute;left:691;top:47;width:10860;height:0" coordorigin="691,47" coordsize="10860,0" path="m691,47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z w:val="22"/>
          <w:szCs w:val="22"/>
        </w:rPr>
        <w:t xml:space="preserve">1.   </w:t>
      </w:r>
      <w:r w:rsidRPr="00850C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CT.</w:t>
      </w:r>
      <w:r w:rsidRPr="00850CF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olvent/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olvent</w:t>
      </w:r>
      <w:r w:rsidRPr="00850CF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ring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hnique</w:t>
      </w:r>
      <w:r w:rsidRPr="00850CF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for</w:t>
      </w:r>
      <w:r w:rsidRPr="00850CF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</w:p>
    <w:p w14:paraId="7BD6D818" w14:textId="77777777" w:rsidR="00CF4BB3" w:rsidRPr="00850CFE" w:rsidRDefault="00850CFE">
      <w:pPr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Mi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rosph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 xml:space="preserve">s.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US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 xml:space="preserve">rovisional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tent Applic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 No. 60/940,549.</w:t>
      </w:r>
    </w:p>
    <w:p w14:paraId="7C2D1BB5" w14:textId="77777777" w:rsidR="00CF4BB3" w:rsidRPr="00850CFE" w:rsidRDefault="00850CFE">
      <w:pPr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2.   </w:t>
      </w:r>
      <w:r w:rsidRPr="00850C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ng </w:t>
      </w:r>
      <w:r w:rsidRPr="00850C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M </w:t>
      </w:r>
      <w:r w:rsidRPr="00850C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nd </w:t>
      </w:r>
      <w:r w:rsidRPr="00850CF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CT.   </w:t>
      </w:r>
      <w:r w:rsidRPr="00850CF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ma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nosph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re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ble </w:t>
      </w:r>
      <w:r w:rsidRPr="00850C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of </w:t>
      </w:r>
      <w:r w:rsidRPr="00850C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ted </w:t>
      </w:r>
      <w:r w:rsidRPr="00850C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ll</w:t>
      </w:r>
    </w:p>
    <w:p w14:paraId="698CECDB" w14:textId="77777777" w:rsidR="00CF4BB3" w:rsidRPr="00850CFE" w:rsidRDefault="00850CFE">
      <w:pPr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stru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on.  US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 xml:space="preserve">rovisional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tent Applic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 No. 60/918,105.</w:t>
      </w:r>
    </w:p>
    <w:p w14:paraId="5E67825F" w14:textId="77777777" w:rsidR="00CF4BB3" w:rsidRPr="00850CFE" w:rsidRDefault="00CF4BB3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4401572B" w14:textId="77777777" w:rsidR="00CF4BB3" w:rsidRPr="00850CFE" w:rsidRDefault="00850CFE">
      <w:pPr>
        <w:ind w:left="100" w:right="9059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UB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IC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0279F29A" w14:textId="77777777" w:rsidR="00CF4BB3" w:rsidRPr="00850CFE" w:rsidRDefault="00850CFE">
      <w:pPr>
        <w:tabs>
          <w:tab w:val="left" w:pos="820"/>
        </w:tabs>
        <w:spacing w:before="24"/>
        <w:ind w:left="820" w:right="668" w:hanging="449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900" w:right="600" w:bottom="280" w:left="620" w:header="720" w:footer="720" w:gutter="0"/>
          <w:cols w:space="720"/>
        </w:sectPr>
      </w:pPr>
      <w:r w:rsidRPr="00850CFE">
        <w:rPr>
          <w:rFonts w:asciiTheme="minorHAnsi" w:hAnsiTheme="minorHAnsi" w:cstheme="minorHAnsi"/>
          <w:sz w:val="22"/>
          <w:szCs w:val="22"/>
        </w:rPr>
        <w:pict w14:anchorId="1956536F">
          <v:group id="_x0000_s1038" style="position:absolute;left:0;text-align:left;margin-left:34.55pt;margin-top:1.35pt;width:543pt;height:0;z-index:-251642368;mso-position-horizontal-relative:page" coordorigin="691,27" coordsize="10860,0">
            <v:shape id="_x0000_s1039" style="position:absolute;left:691;top:27;width:10860;height:0" coordorigin="691,27" coordsize="10860,0" path="m691,27r10860,e" filled="f" strokeweight=".20464mm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z w:val="22"/>
          <w:szCs w:val="22"/>
        </w:rPr>
        <w:t>1.</w:t>
      </w:r>
      <w:r w:rsidRPr="00850CFE">
        <w:rPr>
          <w:rFonts w:asciiTheme="minorHAnsi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850CFE">
        <w:rPr>
          <w:rFonts w:asciiTheme="minorHAnsi" w:hAnsiTheme="minorHAnsi" w:cstheme="minorHAnsi"/>
          <w:sz w:val="22"/>
          <w:szCs w:val="22"/>
        </w:rPr>
        <w:t>h 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 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 Kum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r SG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T.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Composi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nofib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r/m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rosph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 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olds: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bri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 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850CFE">
        <w:rPr>
          <w:rFonts w:asciiTheme="minorHAnsi" w:hAnsiTheme="minorHAnsi" w:cstheme="minorHAnsi"/>
          <w:sz w:val="22"/>
          <w:szCs w:val="22"/>
        </w:rPr>
        <w:t>ros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tur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s to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mprove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bio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vi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f 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y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ompet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nt constru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ts.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 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view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with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ture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Mat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ls</w:t>
      </w:r>
    </w:p>
    <w:p w14:paraId="1B5CB997" w14:textId="77777777" w:rsidR="00CF4BB3" w:rsidRPr="00850CFE" w:rsidRDefault="00850CFE">
      <w:pPr>
        <w:spacing w:before="65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lastRenderedPageBreak/>
        <w:pict w14:anchorId="1FCB8618">
          <v:group id="_x0000_s1036" style="position:absolute;left:0;text-align:left;margin-left:34.55pt;margin-top:18.3pt;width:543pt;height:0;z-index:-251641344;mso-position-horizontal-relative:page" coordorigin="691,366" coordsize="10860,0">
            <v:shape id="_x0000_s1037" style="position:absolute;left:691;top:366;width:10860;height:0" coordorigin="691,366" coordsize="10860,0" path="m691,366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UB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IC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TION</w:t>
      </w:r>
      <w:r w:rsidRPr="00850CF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tin</w:t>
      </w:r>
      <w:r w:rsidRPr="00850CF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</w:p>
    <w:p w14:paraId="4F489FD0" w14:textId="77777777" w:rsidR="00CF4BB3" w:rsidRPr="00850CFE" w:rsidRDefault="00CF4B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027C3C2" w14:textId="77777777" w:rsidR="00CF4BB3" w:rsidRPr="00850CFE" w:rsidRDefault="00850CFE">
      <w:pPr>
        <w:tabs>
          <w:tab w:val="left" w:pos="820"/>
        </w:tabs>
        <w:spacing w:before="29"/>
        <w:ind w:left="820" w:right="85" w:hanging="44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2.</w:t>
      </w:r>
      <w:r w:rsidRPr="00850CFE">
        <w:rPr>
          <w:rFonts w:asciiTheme="minorHAnsi" w:hAnsiTheme="minorHAnsi" w:cstheme="minorHAnsi"/>
          <w:sz w:val="22"/>
          <w:szCs w:val="22"/>
        </w:rPr>
        <w:tab/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M, 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 Nu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pu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850CFE">
        <w:rPr>
          <w:rFonts w:asciiTheme="minorHAnsi" w:hAnsiTheme="minorHAnsi" w:cstheme="minorHAnsi"/>
          <w:sz w:val="22"/>
          <w:szCs w:val="22"/>
        </w:rPr>
        <w:t>, Kumb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 SG,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 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man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R,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Allco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k HR and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in CT. 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ve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Eth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phosph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(l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i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)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 xml:space="preserve">lends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ue En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.  J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 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 xml:space="preserve">t A. 2009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n; Onl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008DB11D" w14:textId="77777777" w:rsidR="00CF4BB3" w:rsidRPr="00850CFE" w:rsidRDefault="00850CFE">
      <w:pPr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3.   </w:t>
      </w:r>
      <w:r w:rsidRPr="00850C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Nuk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pu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850CFE">
        <w:rPr>
          <w:rFonts w:asciiTheme="minorHAnsi" w:hAnsiTheme="minorHAnsi" w:cstheme="minorHAnsi"/>
          <w:sz w:val="22"/>
          <w:szCs w:val="22"/>
        </w:rPr>
        <w:t>, Ku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850CFE">
        <w:rPr>
          <w:rFonts w:asciiTheme="minorHAnsi" w:hAnsiTheme="minorHAnsi" w:cstheme="minorHAnsi"/>
          <w:sz w:val="22"/>
          <w:szCs w:val="22"/>
        </w:rPr>
        <w:t xml:space="preserve">G, 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 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 NR, 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Allco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HR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T.</w:t>
      </w:r>
    </w:p>
    <w:p w14:paraId="56D04B86" w14:textId="77777777" w:rsidR="00CF4BB3" w:rsidRPr="00850CFE" w:rsidRDefault="00850CFE">
      <w:pPr>
        <w:spacing w:before="5" w:line="260" w:lineRule="exact"/>
        <w:ind w:left="820" w:right="98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phosp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/N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-H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hAnsiTheme="minorHAnsi" w:cstheme="minorHAnsi"/>
          <w:sz w:val="22"/>
          <w:szCs w:val="22"/>
        </w:rPr>
        <w:t>Co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posite Mic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 xml:space="preserve">folds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Tissue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.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50CFE">
        <w:rPr>
          <w:rFonts w:asciiTheme="minorHAnsi" w:hAnsiTheme="minorHAnsi" w:cstheme="minorHAnsi"/>
          <w:sz w:val="22"/>
          <w:szCs w:val="22"/>
        </w:rPr>
        <w:t>romol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ules. 20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z w:val="22"/>
          <w:szCs w:val="22"/>
        </w:rPr>
        <w:t xml:space="preserve">8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un; 9 (7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50CFE">
        <w:rPr>
          <w:rFonts w:asciiTheme="minorHAnsi" w:hAnsiTheme="minorHAnsi" w:cstheme="minorHAnsi"/>
          <w:sz w:val="22"/>
          <w:szCs w:val="22"/>
        </w:rPr>
        <w:t>: 181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1825.</w:t>
      </w:r>
    </w:p>
    <w:p w14:paraId="0FEE310B" w14:textId="77777777" w:rsidR="00CF4BB3" w:rsidRPr="00850CFE" w:rsidRDefault="00850CFE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4.   </w:t>
      </w:r>
      <w:r w:rsidRPr="00850C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 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ir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T. Solv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50CFE">
        <w:rPr>
          <w:rFonts w:asciiTheme="minorHAnsi" w:hAnsiTheme="minorHAnsi" w:cstheme="minorHAnsi"/>
          <w:sz w:val="22"/>
          <w:szCs w:val="22"/>
        </w:rPr>
        <w:t>Non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 xml:space="preserve">olvent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: 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Nov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oute to Cr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ous</w:t>
      </w:r>
    </w:p>
    <w:p w14:paraId="3FDC3E60" w14:textId="77777777" w:rsidR="00CF4BB3" w:rsidRPr="00850CFE" w:rsidRDefault="00850CFE">
      <w:pPr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Mi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rosph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olds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Tissue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on. J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 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 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2008 Au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; 8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850CFE">
        <w:rPr>
          <w:rFonts w:asciiTheme="minorHAnsi" w:hAnsiTheme="minorHAnsi" w:cstheme="minorHAnsi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2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50CFE">
        <w:rPr>
          <w:rFonts w:asciiTheme="minorHAnsi" w:hAnsiTheme="minorHAnsi" w:cstheme="minorHAnsi"/>
          <w:sz w:val="22"/>
          <w:szCs w:val="22"/>
        </w:rPr>
        <w:t>: 39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850CFE">
        <w:rPr>
          <w:rFonts w:asciiTheme="minorHAnsi" w:hAnsiTheme="minorHAnsi" w:cstheme="minorHAnsi"/>
          <w:sz w:val="22"/>
          <w:szCs w:val="22"/>
        </w:rPr>
        <w:t>-</w:t>
      </w:r>
    </w:p>
    <w:p w14:paraId="7F51B85F" w14:textId="77777777" w:rsidR="00CF4BB3" w:rsidRPr="00850CFE" w:rsidRDefault="00850CFE">
      <w:pPr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406.</w:t>
      </w:r>
    </w:p>
    <w:p w14:paraId="7D1B09FF" w14:textId="77777777" w:rsidR="00CF4BB3" w:rsidRPr="00850CFE" w:rsidRDefault="00850CFE">
      <w:pPr>
        <w:tabs>
          <w:tab w:val="left" w:pos="820"/>
        </w:tabs>
        <w:ind w:left="820" w:right="382" w:hanging="449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5.</w:t>
      </w:r>
      <w:r w:rsidRPr="00850CFE">
        <w:rPr>
          <w:rFonts w:asciiTheme="minorHAnsi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 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ir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, Allco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k HR and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T. The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mat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 of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50CFE">
        <w:rPr>
          <w:rFonts w:asciiTheme="minorHAns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te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z w:val="22"/>
          <w:szCs w:val="22"/>
        </w:rPr>
        <w:t>rbo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la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 po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phosp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850CFE">
        <w:rPr>
          <w:rFonts w:asciiTheme="minorHAnsi" w:hAnsiTheme="minorHAnsi" w:cstheme="minorHAnsi"/>
          <w:i/>
          <w:sz w:val="22"/>
          <w:szCs w:val="22"/>
        </w:rPr>
        <w:t xml:space="preserve">ia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bio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0CFE">
        <w:rPr>
          <w:rFonts w:asciiTheme="minorHAnsi" w:hAnsiTheme="minorHAnsi" w:cstheme="minorHAnsi"/>
          <w:sz w:val="22"/>
          <w:szCs w:val="22"/>
        </w:rPr>
        <w:t>ss. 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. 20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850CFE">
        <w:rPr>
          <w:rFonts w:asciiTheme="minorHAnsi" w:hAnsiTheme="minorHAnsi" w:cstheme="minorHAnsi"/>
          <w:sz w:val="22"/>
          <w:szCs w:val="22"/>
        </w:rPr>
        <w:t xml:space="preserve">7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ul;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61 (17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50CFE">
        <w:rPr>
          <w:rFonts w:asciiTheme="minorHAnsi" w:hAnsiTheme="minorHAnsi" w:cstheme="minorHAnsi"/>
          <w:sz w:val="22"/>
          <w:szCs w:val="22"/>
        </w:rPr>
        <w:t>: 3692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0CFE">
        <w:rPr>
          <w:rFonts w:asciiTheme="minorHAnsi" w:hAnsiTheme="minorHAnsi" w:cstheme="minorHAnsi"/>
          <w:sz w:val="22"/>
          <w:szCs w:val="22"/>
        </w:rPr>
        <w:t>369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115B74A6" w14:textId="77777777" w:rsidR="00CF4BB3" w:rsidRPr="00850CFE" w:rsidRDefault="00CF4BB3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C96C544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RE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ENTATIONS</w:t>
      </w:r>
    </w:p>
    <w:p w14:paraId="3F1AAE0D" w14:textId="77777777" w:rsidR="00CF4BB3" w:rsidRPr="00850CFE" w:rsidRDefault="00850CFE">
      <w:pPr>
        <w:spacing w:before="21"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5DE4061B">
          <v:group id="_x0000_s1034" style="position:absolute;left:0;text-align:left;margin-left:34.55pt;margin-top:1.2pt;width:543pt;height:0;z-index:-251640320;mso-position-horizontal-relative:page" coordorigin="691,24" coordsize="10860,0">
            <v:shape id="_x0000_s1035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 xml:space="preserve">1.   </w:t>
      </w:r>
      <w:r w:rsidRPr="00850CFE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L,</w:t>
      </w:r>
      <w:r w:rsidRPr="00850CFE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 xml:space="preserve">CT. </w:t>
      </w:r>
      <w:r w:rsidRPr="00850CF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Composi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olds</w:t>
      </w:r>
      <w:r w:rsidRPr="00850CF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850CF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one</w:t>
      </w:r>
      <w:r w:rsidRPr="00850CF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Tissue</w:t>
      </w:r>
      <w:r w:rsidRPr="00850CF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ine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ring.</w:t>
      </w:r>
    </w:p>
    <w:p w14:paraId="7D93F55F" w14:textId="77777777" w:rsidR="00CF4BB3" w:rsidRPr="00850CFE" w:rsidRDefault="00850CFE">
      <w:pPr>
        <w:spacing w:line="28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3</w:t>
      </w:r>
      <w:r w:rsidRPr="00850CFE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850CFE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Musculosk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let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mposiu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, Ch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rlottesvi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le,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2009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303936BF" w14:textId="77777777" w:rsidR="00CF4BB3" w:rsidRPr="00850CFE" w:rsidRDefault="00850CFE">
      <w:pPr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2.   </w:t>
      </w:r>
      <w:r w:rsidRPr="00850C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CT. </w:t>
      </w:r>
      <w:r w:rsidRPr="00850CF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Composi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rosph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/N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nof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olds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one</w:t>
      </w:r>
      <w:r w:rsidRPr="00850CF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Tissue</w:t>
      </w:r>
    </w:p>
    <w:p w14:paraId="1DF61355" w14:textId="77777777" w:rsidR="00CF4BB3" w:rsidRPr="00850CFE" w:rsidRDefault="00850CFE">
      <w:pPr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. 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ld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mat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ls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onf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ms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m, (2008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04506479" w14:textId="77777777" w:rsidR="00CF4BB3" w:rsidRPr="00850CFE" w:rsidRDefault="00850CFE">
      <w:pPr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3.   </w:t>
      </w:r>
      <w:r w:rsidRPr="00850C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JL</w:t>
      </w:r>
      <w:r w:rsidRPr="00850CFE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CT.</w:t>
      </w:r>
      <w:r w:rsidRPr="00850C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[(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no</w:t>
      </w:r>
      <w:r w:rsidRPr="00850C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50CFE">
        <w:rPr>
          <w:rFonts w:asciiTheme="minorHAnsi" w:hAnsiTheme="minorHAnsi" w:cstheme="minorHAnsi"/>
          <w:sz w:val="22"/>
          <w:szCs w:val="22"/>
        </w:rPr>
        <w:t>id</w:t>
      </w:r>
      <w:r w:rsidRPr="00850CF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)phosph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]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Mi</w:t>
      </w:r>
      <w:r w:rsidRPr="00850CFE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rosp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tric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s: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</w:p>
    <w:p w14:paraId="1B2B191A" w14:textId="77777777" w:rsidR="00CF4BB3" w:rsidRPr="00850CFE" w:rsidRDefault="00850CFE">
      <w:pPr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w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in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one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is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ue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.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-b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”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h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r,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man,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200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850CFE">
        <w:rPr>
          <w:rFonts w:asciiTheme="minorHAnsi" w:hAnsiTheme="minorHAnsi" w:cstheme="minorHAnsi"/>
          <w:sz w:val="22"/>
          <w:szCs w:val="22"/>
        </w:rPr>
        <w:t>).</w:t>
      </w:r>
    </w:p>
    <w:p w14:paraId="5F6EB530" w14:textId="77777777" w:rsidR="00CF4BB3" w:rsidRPr="00850CFE" w:rsidRDefault="00850CFE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position w:val="-1"/>
          <w:sz w:val="22"/>
          <w:szCs w:val="22"/>
        </w:rPr>
        <w:t xml:space="preserve">4.   </w:t>
      </w:r>
      <w:r w:rsidRPr="00850CFE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5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position w:val="-1"/>
          <w:sz w:val="22"/>
          <w:szCs w:val="22"/>
        </w:rPr>
        <w:t>JL</w:t>
      </w:r>
      <w:r w:rsidRPr="00850CFE">
        <w:rPr>
          <w:rFonts w:asciiTheme="minorHAnsi" w:hAnsiTheme="minorHAnsi" w:cstheme="minorHAnsi"/>
          <w:b/>
          <w:spacing w:val="5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5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CT.</w:t>
      </w:r>
      <w:r w:rsidRPr="00850CFE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phosp</w:t>
      </w:r>
      <w:r w:rsidRPr="00850CF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850CFE">
        <w:rPr>
          <w:rFonts w:asciiTheme="minorHAnsi" w:hAnsiTheme="minorHAnsi" w:cstheme="minorHAnsi"/>
          <w:spacing w:val="5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Mi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rosph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folds:</w:t>
      </w:r>
      <w:r w:rsidRPr="00850CFE">
        <w:rPr>
          <w:rFonts w:asciiTheme="minorHAnsi" w:hAnsiTheme="minorHAnsi" w:cstheme="minorHAnsi"/>
          <w:spacing w:val="51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52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Dir</w:t>
      </w:r>
      <w:r w:rsidRPr="00850CF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850CFE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position w:val="-1"/>
          <w:sz w:val="22"/>
          <w:szCs w:val="22"/>
        </w:rPr>
        <w:t>Bone</w:t>
      </w:r>
    </w:p>
    <w:p w14:paraId="3529DBDD" w14:textId="77777777" w:rsidR="00CF4BB3" w:rsidRPr="00850CFE" w:rsidRDefault="00850CFE">
      <w:pPr>
        <w:spacing w:line="28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Tissue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 xml:space="preserve">.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50CFE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850CF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Musculosk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let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 xml:space="preserve">on </w:t>
      </w:r>
      <w:r w:rsidRPr="00850CF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mposiu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z w:val="22"/>
          <w:szCs w:val="22"/>
        </w:rPr>
        <w:t>, Cha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ot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svi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le,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2007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21E47691" w14:textId="77777777" w:rsidR="00CF4BB3" w:rsidRPr="00850CFE" w:rsidRDefault="00850CFE">
      <w:pPr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5.   </w:t>
      </w:r>
      <w:r w:rsidRPr="00850C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Meng</w:t>
      </w:r>
      <w:r w:rsidRPr="00850CF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CT.</w:t>
      </w:r>
      <w:r w:rsidRPr="00850CF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ma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for</w:t>
      </w:r>
      <w:r w:rsidRPr="00850CF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ted</w:t>
      </w:r>
      <w:r w:rsidRPr="00850CF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ll</w:t>
      </w:r>
      <w:r w:rsidRPr="00850CF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stru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on:</w:t>
      </w:r>
      <w:r w:rsidRPr="00850CF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The</w:t>
      </w:r>
    </w:p>
    <w:p w14:paraId="54A564E0" w14:textId="77777777" w:rsidR="00CF4BB3" w:rsidRPr="00850CFE" w:rsidRDefault="00850CFE">
      <w:pPr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Cu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0CFE">
        <w:rPr>
          <w:rFonts w:asciiTheme="minorHAnsi" w:hAnsiTheme="minorHAnsi" w:cstheme="minorHAnsi"/>
          <w:sz w:val="22"/>
          <w:szCs w:val="22"/>
        </w:rPr>
        <w:t xml:space="preserve">r.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non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50CFE">
        <w:rPr>
          <w:rFonts w:asciiTheme="minorHAnsi" w:hAnsiTheme="minorHAnsi" w:cstheme="minorHAnsi"/>
          <w:sz w:val="22"/>
          <w:szCs w:val="22"/>
        </w:rPr>
        <w:t>us 2007, 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k 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850CFE">
        <w:rPr>
          <w:rFonts w:asciiTheme="minorHAnsi" w:hAnsiTheme="minorHAnsi" w:cstheme="minorHAnsi"/>
          <w:sz w:val="22"/>
          <w:szCs w:val="22"/>
        </w:rPr>
        <w:t>007).</w:t>
      </w:r>
    </w:p>
    <w:p w14:paraId="681BDB29" w14:textId="77777777" w:rsidR="00CF4BB3" w:rsidRPr="00850CFE" w:rsidRDefault="00850CFE">
      <w:pPr>
        <w:ind w:left="371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6.   </w:t>
      </w:r>
      <w:r w:rsidRPr="00850CF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850CFE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 xml:space="preserve">JL </w:t>
      </w:r>
      <w:r w:rsidRPr="00850CFE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nd </w:t>
      </w:r>
      <w:r w:rsidRPr="00850CF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CT. 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olvent/No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n-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 xml:space="preserve">olvent 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lur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y </w:t>
      </w:r>
      <w:r w:rsidRPr="00850CF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 xml:space="preserve">g </w:t>
      </w:r>
      <w:r w:rsidRPr="00850CF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50CFE">
        <w:rPr>
          <w:rFonts w:asciiTheme="minorHAnsi" w:hAnsiTheme="minorHAnsi" w:cstheme="minorHAnsi"/>
          <w:sz w:val="22"/>
          <w:szCs w:val="22"/>
        </w:rPr>
        <w:t xml:space="preserve">hnique </w:t>
      </w:r>
      <w:r w:rsidRPr="00850CF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for 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</w:p>
    <w:p w14:paraId="0FB3A26B" w14:textId="77777777" w:rsidR="00CF4BB3" w:rsidRPr="00850CFE" w:rsidRDefault="00850CFE">
      <w:pPr>
        <w:ind w:left="82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Mi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rosph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olds.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ME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hAnsiTheme="minorHAnsi" w:cstheme="minorHAnsi"/>
          <w:sz w:val="22"/>
          <w:szCs w:val="22"/>
        </w:rPr>
        <w:t>Cha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lo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tesvi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 xml:space="preserve">le,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50CFE">
        <w:rPr>
          <w:rFonts w:asciiTheme="minorHAnsi" w:hAnsiTheme="minorHAnsi" w:cstheme="minorHAnsi"/>
          <w:sz w:val="22"/>
          <w:szCs w:val="22"/>
        </w:rPr>
        <w:t>2006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</w:p>
    <w:p w14:paraId="796A9346" w14:textId="77777777" w:rsidR="00CF4BB3" w:rsidRPr="00850CFE" w:rsidRDefault="00CF4BB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8A0CB4F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b/>
          <w:sz w:val="22"/>
          <w:szCs w:val="22"/>
        </w:rPr>
        <w:t>TERS</w:t>
      </w:r>
    </w:p>
    <w:p w14:paraId="1BA45850" w14:textId="77777777" w:rsidR="00CF4BB3" w:rsidRPr="00850CFE" w:rsidRDefault="00850CFE">
      <w:pPr>
        <w:tabs>
          <w:tab w:val="left" w:pos="820"/>
        </w:tabs>
        <w:spacing w:before="21"/>
        <w:ind w:left="820" w:right="77" w:hanging="449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0FCB2D47">
          <v:group id="_x0000_s1032" style="position:absolute;left:0;text-align:left;margin-left:34.55pt;margin-top:1.2pt;width:543pt;height:0;z-index:-251639296;mso-position-horizontal-relative:page" coordorigin="691,24" coordsize="10860,0">
            <v:shape id="_x0000_s1033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850CFE">
        <w:rPr>
          <w:rFonts w:asciiTheme="minorHAnsi" w:hAnsiTheme="minorHAnsi" w:cstheme="minorHAnsi"/>
          <w:sz w:val="22"/>
          <w:szCs w:val="22"/>
        </w:rPr>
        <w:t>1.</w:t>
      </w:r>
      <w:r w:rsidRPr="00850CFE">
        <w:rPr>
          <w:rFonts w:asciiTheme="minorHAnsi" w:hAnsiTheme="minorHAnsi" w:cstheme="minorHAnsi"/>
          <w:sz w:val="22"/>
          <w:szCs w:val="22"/>
        </w:rPr>
        <w:tab/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CT.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Nov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iodeg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ble</w:t>
      </w:r>
      <w:r w:rsidRPr="00850CF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ph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spha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ne</w:t>
      </w:r>
      <w:r w:rsidRPr="00850CF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hter</w:t>
      </w:r>
      <w:r w:rsidRPr="00850CF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than</w:t>
      </w:r>
      <w:r w:rsidRPr="00850CF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ter Mi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rosph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re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olds</w:t>
      </w:r>
      <w:r w:rsidRPr="00850CF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or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50CFE">
        <w:rPr>
          <w:rFonts w:asciiTheme="minorHAnsi" w:hAnsiTheme="minorHAnsi" w:cstheme="minorHAnsi"/>
          <w:sz w:val="22"/>
          <w:szCs w:val="22"/>
        </w:rPr>
        <w:t>tor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ne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Tissue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y 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ials</w:t>
      </w:r>
      <w:r w:rsidRPr="00850CF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2007, Chic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o,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(200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850CFE">
        <w:rPr>
          <w:rFonts w:asciiTheme="minorHAnsi" w:hAnsiTheme="minorHAnsi" w:cstheme="minorHAnsi"/>
          <w:sz w:val="22"/>
          <w:szCs w:val="22"/>
        </w:rPr>
        <w:t>).</w:t>
      </w:r>
    </w:p>
    <w:p w14:paraId="0ADCBAE6" w14:textId="77777777" w:rsidR="00CF4BB3" w:rsidRPr="00850CFE" w:rsidRDefault="00850CFE">
      <w:pPr>
        <w:tabs>
          <w:tab w:val="left" w:pos="820"/>
        </w:tabs>
        <w:ind w:left="820" w:right="83" w:hanging="449"/>
        <w:jc w:val="both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>2.</w:t>
      </w:r>
      <w:r w:rsidRPr="00850CFE">
        <w:rPr>
          <w:rFonts w:asciiTheme="minorHAnsi" w:hAnsiTheme="minorHAnsi" w:cstheme="minorHAnsi"/>
          <w:sz w:val="22"/>
          <w:szCs w:val="22"/>
        </w:rPr>
        <w:tab/>
        <w:t>Nuk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pu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NR,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Kumb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G,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z w:val="22"/>
          <w:szCs w:val="22"/>
        </w:rPr>
        <w:t>B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850CFE">
        <w:rPr>
          <w:rFonts w:asciiTheme="minorHAnsi" w:hAnsiTheme="minorHAnsi" w:cstheme="minorHAnsi"/>
          <w:b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850CF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ir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,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Allco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k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HR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nd</w:t>
      </w:r>
      <w:r w:rsidRPr="00850CF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u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in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CT.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Nov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 Composi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50CFE">
        <w:rPr>
          <w:rFonts w:asciiTheme="minorHAnsi" w:hAnsiTheme="minorHAnsi" w:cstheme="minorHAnsi"/>
          <w:sz w:val="22"/>
          <w:szCs w:val="22"/>
        </w:rPr>
        <w:t>phosph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az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ne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0CFE">
        <w:rPr>
          <w:rFonts w:asciiTheme="minorHAnsi" w:hAnsiTheme="minorHAnsi" w:cstheme="minorHAnsi"/>
          <w:sz w:val="22"/>
          <w:szCs w:val="22"/>
        </w:rPr>
        <w:t>ro</w:t>
      </w:r>
      <w:r w:rsidRPr="00850CFE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olds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f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Tissue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En</w:t>
      </w:r>
      <w:r w:rsidRPr="00850CF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0CFE">
        <w:rPr>
          <w:rFonts w:asciiTheme="minorHAnsi" w:hAnsiTheme="minorHAnsi" w:cstheme="minorHAnsi"/>
          <w:sz w:val="22"/>
          <w:szCs w:val="22"/>
        </w:rPr>
        <w:t>ri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ie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 xml:space="preserve">y for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ials 2007,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hic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0CFE">
        <w:rPr>
          <w:rFonts w:asciiTheme="minorHAnsi" w:hAnsiTheme="minorHAnsi" w:cstheme="minorHAnsi"/>
          <w:sz w:val="22"/>
          <w:szCs w:val="22"/>
        </w:rPr>
        <w:t>o, (2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50CFE">
        <w:rPr>
          <w:rFonts w:asciiTheme="minorHAnsi" w:hAnsiTheme="minorHAnsi" w:cstheme="minorHAnsi"/>
          <w:sz w:val="22"/>
          <w:szCs w:val="22"/>
        </w:rPr>
        <w:t>0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850CFE">
        <w:rPr>
          <w:rFonts w:asciiTheme="minorHAnsi" w:hAnsiTheme="minorHAnsi" w:cstheme="minorHAnsi"/>
          <w:sz w:val="22"/>
          <w:szCs w:val="22"/>
        </w:rPr>
        <w:t>).</w:t>
      </w:r>
    </w:p>
    <w:p w14:paraId="50FAC81E" w14:textId="77777777" w:rsidR="00CF4BB3" w:rsidRPr="00850CFE" w:rsidRDefault="00CF4BB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3FDC1A70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JOUR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AL REVIEWS</w:t>
      </w:r>
    </w:p>
    <w:p w14:paraId="79EF17F8" w14:textId="77777777" w:rsidR="00CF4BB3" w:rsidRPr="00850CFE" w:rsidRDefault="00850CFE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pict w14:anchorId="0094ACC0">
          <v:group id="_x0000_s1030" style="position:absolute;left:0;text-align:left;margin-left:34.55pt;margin-top:1.2pt;width:543pt;height:0;z-index:-251638272;mso-position-horizontal-relative:page" coordorigin="691,24" coordsize="10860,0">
            <v:shape id="_x0000_s1031" style="position:absolute;left:691;top:24;width:10860;height:0" coordorigin="691,24" coordsize="10860,0" path="m691,24r10860,e" filled="f" strokeweight=".20464mm">
              <v:path arrowok="t"/>
            </v:shape>
            <w10:wrap anchorx="page"/>
          </v:group>
        </w:pict>
      </w: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fi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ial 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>g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ns</w:t>
      </w:r>
    </w:p>
    <w:p w14:paraId="64778AC4" w14:textId="77777777" w:rsidR="00CF4BB3" w:rsidRPr="00850CFE" w:rsidRDefault="00850CFE">
      <w:pPr>
        <w:ind w:left="46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50CFE">
        <w:rPr>
          <w:rFonts w:asciiTheme="minorHAnsi" w:hAnsiTheme="minorHAnsi" w:cstheme="minorHAnsi"/>
          <w:sz w:val="22"/>
          <w:szCs w:val="22"/>
        </w:rPr>
        <w:t>ourn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l of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dic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 xml:space="preserve">l 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z w:val="22"/>
          <w:szCs w:val="22"/>
        </w:rPr>
        <w:t xml:space="preserve">ials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s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 xml:space="preserve">h: 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rt</w:t>
      </w:r>
      <w:r w:rsidRPr="00850CF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.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– Applied </w:t>
      </w:r>
      <w:r w:rsidRPr="00850CF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0CFE">
        <w:rPr>
          <w:rFonts w:asciiTheme="minorHAnsi" w:hAnsiTheme="minorHAnsi" w:cstheme="minorHAnsi"/>
          <w:sz w:val="22"/>
          <w:szCs w:val="22"/>
        </w:rPr>
        <w:t>io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te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hAnsiTheme="minorHAnsi" w:cstheme="minorHAnsi"/>
          <w:sz w:val="22"/>
          <w:szCs w:val="22"/>
        </w:rPr>
        <w:t>ls</w:t>
      </w:r>
    </w:p>
    <w:p w14:paraId="59135CD7" w14:textId="77777777" w:rsidR="00CF4BB3" w:rsidRPr="00850CFE" w:rsidRDefault="00CF4BB3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56DD8390" w14:textId="77777777" w:rsidR="00CF4BB3" w:rsidRPr="00850CFE" w:rsidRDefault="00850CFE">
      <w:pPr>
        <w:ind w:left="100"/>
        <w:rPr>
          <w:rFonts w:asciiTheme="minorHAns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b/>
          <w:sz w:val="22"/>
          <w:szCs w:val="22"/>
        </w:rPr>
        <w:t>CO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850CFE">
        <w:rPr>
          <w:rFonts w:asciiTheme="minorHAnsi" w:hAnsiTheme="minorHAnsi" w:cstheme="minorHAnsi"/>
          <w:b/>
          <w:sz w:val="22"/>
          <w:szCs w:val="22"/>
        </w:rPr>
        <w:t>U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I</w:t>
      </w:r>
      <w:r w:rsidRPr="00850CF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hAnsiTheme="minorHAnsi" w:cstheme="minorHAnsi"/>
          <w:b/>
          <w:sz w:val="22"/>
          <w:szCs w:val="22"/>
        </w:rPr>
        <w:t>Y I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hAnsiTheme="minorHAnsi" w:cstheme="minorHAnsi"/>
          <w:b/>
          <w:sz w:val="22"/>
          <w:szCs w:val="22"/>
        </w:rPr>
        <w:t>VO</w:t>
      </w:r>
      <w:r w:rsidRPr="00850CFE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850CFE">
        <w:rPr>
          <w:rFonts w:asciiTheme="minorHAnsi" w:hAnsiTheme="minorHAnsi" w:cstheme="minorHAnsi"/>
          <w:b/>
          <w:sz w:val="22"/>
          <w:szCs w:val="22"/>
        </w:rPr>
        <w:t>VE</w:t>
      </w:r>
      <w:r w:rsidRPr="00850CF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50CFE">
        <w:rPr>
          <w:rFonts w:asciiTheme="minorHAnsi" w:hAnsiTheme="minorHAnsi" w:cstheme="minorHAnsi"/>
          <w:b/>
          <w:sz w:val="22"/>
          <w:szCs w:val="22"/>
        </w:rPr>
        <w:t>ENT</w:t>
      </w:r>
    </w:p>
    <w:p w14:paraId="0B0D14E4" w14:textId="77777777" w:rsidR="00CF4BB3" w:rsidRPr="00850CFE" w:rsidRDefault="00850CFE">
      <w:pPr>
        <w:spacing w:before="21"/>
        <w:ind w:left="460"/>
        <w:rPr>
          <w:rFonts w:asciiTheme="minorHAnsi" w:hAnsiTheme="minorHAnsi" w:cstheme="minorHAnsi"/>
          <w:sz w:val="22"/>
          <w:szCs w:val="22"/>
        </w:rPr>
        <w:sectPr w:rsidR="00CF4BB3" w:rsidRPr="00850CFE">
          <w:pgSz w:w="12240" w:h="15840"/>
          <w:pgMar w:top="1160" w:right="600" w:bottom="280" w:left="620" w:header="720" w:footer="720" w:gutter="0"/>
          <w:cols w:space="720"/>
        </w:sectPr>
      </w:pPr>
      <w:r w:rsidRPr="00850CFE">
        <w:rPr>
          <w:rFonts w:asciiTheme="minorHAnsi" w:hAnsiTheme="minorHAnsi" w:cstheme="minorHAnsi"/>
          <w:sz w:val="22"/>
          <w:szCs w:val="22"/>
        </w:rPr>
        <w:pict w14:anchorId="62B3FED1">
          <v:group id="_x0000_s1028" style="position:absolute;left:0;text-align:left;margin-left:34.55pt;margin-top:1.2pt;width:543pt;height:0;z-index:-251637248;mso-position-horizontal-relative:page" coordorigin="691,24" coordsize="10860,0">
            <v:shape id="_x0000_s1029" style="position:absolute;left:691;top:24;width:10860;height:0" coordorigin="691,24" coordsize="10860,0" path="m691,24r10860,e" filled="f" strokeweight=".20464mm">
              <v:path arrowok="t"/>
            </v:shape>
            <w10:wrap anchorx="page"/>
          </v:group>
        </w:pict>
      </w:r>
      <w:r w:rsidRPr="00850CF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850CFE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luvanna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Coun</w:t>
      </w:r>
      <w:r w:rsidRPr="00850CF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50CFE">
        <w:rPr>
          <w:rFonts w:asciiTheme="minorHAnsi" w:hAnsiTheme="minorHAnsi" w:cstheme="minorHAnsi"/>
          <w:sz w:val="22"/>
          <w:szCs w:val="22"/>
        </w:rPr>
        <w:t>y</w:t>
      </w:r>
      <w:r w:rsidRPr="00850C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>O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50CFE">
        <w:rPr>
          <w:rFonts w:asciiTheme="minorHAnsi" w:hAnsiTheme="minorHAnsi" w:cstheme="minorHAnsi"/>
          <w:sz w:val="22"/>
          <w:szCs w:val="22"/>
        </w:rPr>
        <w:t>fi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0CFE">
        <w:rPr>
          <w:rFonts w:asciiTheme="minorHAnsi" w:hAnsiTheme="minorHAnsi" w:cstheme="minorHAnsi"/>
          <w:sz w:val="22"/>
          <w:szCs w:val="22"/>
        </w:rPr>
        <w:t>r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hAnsiTheme="minorHAnsi" w:cstheme="minorHAnsi"/>
          <w:sz w:val="22"/>
          <w:szCs w:val="22"/>
        </w:rPr>
        <w:t xml:space="preserve">of 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hAnsiTheme="minorHAnsi" w:cstheme="minorHAnsi"/>
          <w:sz w:val="22"/>
          <w:szCs w:val="22"/>
        </w:rPr>
        <w:t>le</w:t>
      </w:r>
      <w:r w:rsidRPr="00850C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0CFE">
        <w:rPr>
          <w:rFonts w:asciiTheme="minorHAnsi" w:hAnsiTheme="minorHAnsi" w:cstheme="minorHAnsi"/>
          <w:sz w:val="22"/>
          <w:szCs w:val="22"/>
        </w:rPr>
        <w:t>t</w:t>
      </w:r>
      <w:r w:rsidRPr="00850C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0CFE">
        <w:rPr>
          <w:rFonts w:asciiTheme="minorHAnsi" w:hAnsiTheme="minorHAnsi" w:cstheme="minorHAnsi"/>
          <w:sz w:val="22"/>
          <w:szCs w:val="22"/>
        </w:rPr>
        <w:t>on</w:t>
      </w:r>
    </w:p>
    <w:p w14:paraId="0FE71FAF" w14:textId="77777777" w:rsidR="00CF4BB3" w:rsidRPr="00850CFE" w:rsidRDefault="00850CFE">
      <w:pPr>
        <w:spacing w:before="45"/>
        <w:ind w:left="3634" w:right="365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lastRenderedPageBreak/>
        <w:t>Yo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 Re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ume C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 Obje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0B74089" w14:textId="77777777" w:rsidR="00CF4BB3" w:rsidRPr="00850CFE" w:rsidRDefault="00CF4BB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13397F2" w14:textId="77777777" w:rsidR="00CF4BB3" w:rsidRPr="00850CFE" w:rsidRDefault="00850CFE">
      <w:pPr>
        <w:ind w:left="100" w:right="859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?</w:t>
      </w:r>
    </w:p>
    <w:p w14:paraId="3358E007" w14:textId="77777777" w:rsidR="00CF4BB3" w:rsidRPr="00850CFE" w:rsidRDefault="00850CFE">
      <w:pPr>
        <w:spacing w:line="260" w:lineRule="exact"/>
        <w:ind w:left="100" w:right="8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speak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850CFE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</w:t>
      </w:r>
      <w:r w:rsidRPr="00850CF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ences</w:t>
      </w:r>
      <w:r w:rsidRPr="00850CF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want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3974076" w14:textId="77777777" w:rsidR="00CF4BB3" w:rsidRPr="00850CFE" w:rsidRDefault="00850CFE">
      <w:pPr>
        <w:ind w:left="100" w:right="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850CF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ki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ake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ly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whi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why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 want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je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e. 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et</w:t>
      </w:r>
      <w:r w:rsidRPr="00850CF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what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want.   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should</w:t>
      </w:r>
      <w:r w:rsidRPr="00850CF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specif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ear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what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ki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850CF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If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 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ain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what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are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ki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r,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it is </w:t>
      </w:r>
      <w:r w:rsidRPr="00850CFE">
        <w:rPr>
          <w:rFonts w:asciiTheme="minorHAnsi" w:eastAsia="Calibri" w:hAnsiTheme="minorHAnsi" w:cstheme="minorHAnsi"/>
          <w:sz w:val="22"/>
          <w:szCs w:val="22"/>
        </w:rPr>
        <w:t>best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ep an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je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creating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eric,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0C90E4FF" w14:textId="77777777" w:rsidR="00CF4BB3" w:rsidRPr="00850CFE" w:rsidRDefault="00CF4BB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DADB8B8" w14:textId="77777777" w:rsidR="00CF4BB3" w:rsidRPr="00850CFE" w:rsidRDefault="00850CFE">
      <w:pPr>
        <w:ind w:left="100" w:right="914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mple O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7C943984" w14:textId="77777777" w:rsidR="00CF4BB3" w:rsidRPr="00850CFE" w:rsidRDefault="00850CFE">
      <w:pPr>
        <w:ind w:left="460" w:right="968" w:hanging="3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ess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rk,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ist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k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kills, and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creat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>ki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 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6F7284" w14:textId="77777777" w:rsidR="00CF4BB3" w:rsidRPr="00850CFE" w:rsidRDefault="00850CFE">
      <w:pPr>
        <w:ind w:left="460" w:right="250" w:hanging="3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ecure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util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z w:val="22"/>
          <w:szCs w:val="22"/>
        </w:rPr>
        <w:t>s in the 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ech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ess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7890BA5" w14:textId="77777777" w:rsidR="00CF4BB3" w:rsidRPr="00850CFE" w:rsidRDefault="00850CFE">
      <w:pPr>
        <w:ind w:left="100" w:right="180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ills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850CFE">
        <w:rPr>
          <w:rFonts w:asciiTheme="minorHAnsi" w:eastAsia="Calibri" w:hAnsiTheme="minorHAnsi" w:cstheme="minorHAnsi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 lead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907CAC" w14:textId="77777777" w:rsidR="00CF4BB3" w:rsidRPr="00850CFE" w:rsidRDefault="00850CFE">
      <w:pPr>
        <w:ind w:left="460" w:right="345" w:hanging="3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tain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field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850CFE">
        <w:rPr>
          <w:rFonts w:asciiTheme="minorHAnsi" w:eastAsia="Calibri" w:hAnsiTheme="minorHAnsi" w:cstheme="minorHAnsi"/>
          <w:sz w:val="22"/>
          <w:szCs w:val="22"/>
        </w:rPr>
        <w:t>wled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50BDA7A" w14:textId="77777777" w:rsidR="00CF4BB3" w:rsidRPr="00850CFE" w:rsidRDefault="00850CFE">
      <w:pPr>
        <w:spacing w:line="260" w:lineRule="exact"/>
        <w:ind w:left="100" w:right="23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See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ware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circ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it 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ap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licat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12C96E3D" w14:textId="77777777" w:rsidR="00CF4BB3" w:rsidRPr="00850CFE" w:rsidRDefault="00850CFE">
      <w:pPr>
        <w:ind w:left="100" w:right="106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 sc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ence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isci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, pre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era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ly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trati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sis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desi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96CD8F" w14:textId="77777777" w:rsidR="00CF4BB3" w:rsidRPr="00850CFE" w:rsidRDefault="00850CFE">
      <w:pPr>
        <w:ind w:left="460" w:right="1638" w:hanging="3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See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ec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rical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ompu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scien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850CFE">
        <w:rPr>
          <w:rFonts w:asciiTheme="minorHAnsi" w:eastAsia="Calibri" w:hAnsiTheme="minorHAnsi" w:cstheme="minorHAnsi"/>
          <w:sz w:val="22"/>
          <w:szCs w:val="22"/>
        </w:rPr>
        <w:t>st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th special 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ere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ic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ne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, di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ital 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als, 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ics.</w:t>
      </w:r>
    </w:p>
    <w:p w14:paraId="3858D804" w14:textId="77777777" w:rsidR="00CF4BB3" w:rsidRPr="00850CFE" w:rsidRDefault="00850CFE">
      <w:pPr>
        <w:ind w:left="460" w:right="492" w:hanging="3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ym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 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esig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, 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fields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echa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63EEF7" w14:textId="77777777" w:rsidR="00CF4BB3" w:rsidRPr="00850CFE" w:rsidRDefault="00850CFE">
      <w:pPr>
        <w:ind w:left="100" w:right="2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ne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field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rela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/m</w:t>
      </w:r>
      <w:r w:rsidRPr="00850CFE">
        <w:rPr>
          <w:rFonts w:asciiTheme="minorHAnsi" w:eastAsia="Calibri" w:hAnsiTheme="minorHAnsi" w:cstheme="minorHAnsi"/>
          <w:sz w:val="22"/>
          <w:szCs w:val="22"/>
        </w:rPr>
        <w:t>echa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D34794" w14:textId="77777777" w:rsidR="00CF4BB3" w:rsidRPr="00850CFE" w:rsidRDefault="00850CFE">
      <w:pPr>
        <w:ind w:left="100" w:right="126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cus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e,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trat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, 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36DEE68" w14:textId="77777777" w:rsidR="00CF4BB3" w:rsidRPr="00850CFE" w:rsidRDefault="00850CFE">
      <w:pPr>
        <w:ind w:left="100" w:right="28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Utili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ical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lls in a 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850CFE">
        <w:rPr>
          <w:rFonts w:asciiTheme="minorHAnsi" w:eastAsia="Calibri" w:hAnsiTheme="minorHAnsi" w:cstheme="minorHAnsi"/>
          <w:sz w:val="22"/>
          <w:szCs w:val="22"/>
        </w:rPr>
        <w:t>ect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truct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fir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B5FC626" w14:textId="77777777" w:rsidR="00CF4BB3" w:rsidRPr="00850CFE" w:rsidRDefault="00850CFE">
      <w:pPr>
        <w:ind w:left="100" w:right="3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tain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pos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lated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sp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rtat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, 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cus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aff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alysis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50CFE">
        <w:rPr>
          <w:rFonts w:asciiTheme="minorHAnsi" w:eastAsia="Calibri" w:hAnsiTheme="minorHAnsi" w:cstheme="minorHAnsi"/>
          <w:sz w:val="22"/>
          <w:szCs w:val="22"/>
        </w:rPr>
        <w:t>way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418CC0" w14:textId="77777777" w:rsidR="00CF4BB3" w:rsidRPr="00850CFE" w:rsidRDefault="00850CFE">
      <w:pPr>
        <w:spacing w:line="260" w:lineRule="exact"/>
        <w:ind w:left="100" w:right="1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ence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al 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50CFE">
        <w:rPr>
          <w:rFonts w:asciiTheme="minorHAnsi" w:eastAsia="Calibri" w:hAnsiTheme="minorHAnsi" w:cstheme="minorHAnsi"/>
          <w:sz w:val="22"/>
          <w:szCs w:val="22"/>
        </w:rPr>
        <w:t>licati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les 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ch as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ass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ergy</w:t>
      </w:r>
    </w:p>
    <w:p w14:paraId="51C17FA2" w14:textId="77777777" w:rsidR="00CF4BB3" w:rsidRPr="00850CFE" w:rsidRDefault="00850CFE">
      <w:pPr>
        <w:ind w:left="460" w:right="589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ics,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id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dyna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ics,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heat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z w:val="22"/>
          <w:szCs w:val="22"/>
        </w:rPr>
        <w:t>er,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ry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si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s and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il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la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074A5A8C" w14:textId="77777777" w:rsidR="00CF4BB3" w:rsidRPr="00850CFE" w:rsidRDefault="00850CFE">
      <w:pPr>
        <w:ind w:left="100" w:right="350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specia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A806787" w14:textId="77777777" w:rsidR="00CF4BB3" w:rsidRPr="00850CFE" w:rsidRDefault="00850CFE">
      <w:pPr>
        <w:ind w:left="100" w:right="40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To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z w:val="22"/>
          <w:szCs w:val="22"/>
        </w:rPr>
        <w:t>erie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ce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th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850CFE">
        <w:rPr>
          <w:rFonts w:asciiTheme="minorHAnsi" w:eastAsia="Calibri" w:hAnsiTheme="minorHAnsi" w:cstheme="minorHAnsi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ech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at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s d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isi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B108880" w14:textId="77777777" w:rsidR="00CF4BB3" w:rsidRPr="00850CFE" w:rsidRDefault="00850CFE">
      <w:pPr>
        <w:ind w:left="100" w:right="23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850CFE">
        <w:rPr>
          <w:rFonts w:asciiTheme="minorHAnsi" w:eastAsia="Calibri" w:hAnsiTheme="minorHAnsi" w:cstheme="minorHAnsi"/>
          <w:sz w:val="22"/>
          <w:szCs w:val="22"/>
        </w:rPr>
        <w:t>siti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850CFE">
        <w:rPr>
          <w:rFonts w:asciiTheme="minorHAnsi" w:eastAsia="Calibri" w:hAnsiTheme="minorHAnsi" w:cstheme="minorHAnsi"/>
          <w:sz w:val="22"/>
          <w:szCs w:val="22"/>
        </w:rPr>
        <w:t>stry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cus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ware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850CFE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045163E8" w14:textId="77777777" w:rsidR="00CF4BB3" w:rsidRPr="00850CFE" w:rsidRDefault="00850CFE">
      <w:pPr>
        <w:ind w:left="460" w:right="746" w:hanging="36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tain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ship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z w:val="22"/>
          <w:szCs w:val="22"/>
        </w:rPr>
        <w:t>it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eld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f 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ga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ha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50CF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z w:val="22"/>
          <w:szCs w:val="22"/>
        </w:rPr>
        <w:t>-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xper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ence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tili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ca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ic ba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advanci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interest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stru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sz w:val="22"/>
          <w:szCs w:val="22"/>
        </w:rPr>
        <w:t>tur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ech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ics.</w:t>
      </w:r>
    </w:p>
    <w:p w14:paraId="417260BF" w14:textId="77777777" w:rsidR="00CF4BB3" w:rsidRPr="00850CFE" w:rsidRDefault="00850CFE">
      <w:pPr>
        <w:ind w:left="100" w:right="57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50CFE">
        <w:rPr>
          <w:rFonts w:asciiTheme="minorHAnsi" w:eastAsia="Calibri" w:hAnsiTheme="minorHAnsi" w:cstheme="minorHAnsi"/>
          <w:sz w:val="22"/>
          <w:szCs w:val="22"/>
        </w:rPr>
        <w:t>tain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su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 pos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ch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cus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50CFE">
        <w:rPr>
          <w:rFonts w:asciiTheme="minorHAnsi" w:eastAsia="Calibri" w:hAnsiTheme="minorHAnsi" w:cstheme="minorHAnsi"/>
          <w:sz w:val="22"/>
          <w:szCs w:val="22"/>
        </w:rPr>
        <w:t>ac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z w:val="22"/>
          <w:szCs w:val="22"/>
        </w:rPr>
        <w:t>es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and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ctural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er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BF65255" w14:textId="77777777" w:rsidR="00CF4BB3" w:rsidRPr="00850CFE" w:rsidRDefault="00850CFE">
      <w:pPr>
        <w:ind w:left="100" w:right="3127"/>
        <w:jc w:val="both"/>
        <w:rPr>
          <w:rFonts w:asciiTheme="minorHAnsi" w:eastAsia="Calibri" w:hAnsiTheme="minorHAnsi" w:cstheme="minorHAnsi"/>
          <w:sz w:val="22"/>
          <w:szCs w:val="22"/>
        </w:rPr>
        <w:sectPr w:rsidR="00CF4BB3" w:rsidRPr="00850CFE">
          <w:pgSz w:w="12240" w:h="15840"/>
          <w:pgMar w:top="900" w:right="600" w:bottom="280" w:left="620" w:header="720" w:footer="720" w:gutter="0"/>
          <w:cols w:space="720"/>
        </w:sectPr>
      </w:pPr>
      <w:r w:rsidRPr="00850CFE">
        <w:rPr>
          <w:rFonts w:asciiTheme="minorHAnsi" w:hAnsiTheme="minorHAnsi" w:cstheme="minorHAnsi"/>
          <w:sz w:val="22"/>
          <w:szCs w:val="22"/>
        </w:rPr>
        <w:t xml:space="preserve">  </w:t>
      </w:r>
      <w:r w:rsidRPr="00850CF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850CFE">
        <w:rPr>
          <w:rFonts w:asciiTheme="minorHAnsi" w:eastAsia="Calibri" w:hAnsiTheme="minorHAnsi" w:cstheme="minorHAnsi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ci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50CFE">
        <w:rPr>
          <w:rFonts w:asciiTheme="minorHAnsi" w:eastAsia="Calibri" w:hAnsiTheme="minorHAnsi" w:cstheme="minorHAnsi"/>
          <w:sz w:val="22"/>
          <w:szCs w:val="22"/>
        </w:rPr>
        <w:t>il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en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special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in struct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sz w:val="22"/>
          <w:szCs w:val="22"/>
        </w:rPr>
        <w:t>ral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ra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spor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50CFE">
        <w:rPr>
          <w:rFonts w:asciiTheme="minorHAnsi" w:eastAsia="Calibri" w:hAnsiTheme="minorHAnsi" w:cstheme="minorHAnsi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sz w:val="22"/>
          <w:szCs w:val="22"/>
        </w:rPr>
        <w:t>ri</w:t>
      </w:r>
      <w:r w:rsidRPr="00850CFE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50C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3C163A5" w14:textId="77777777" w:rsidR="00CF4BB3" w:rsidRPr="00850CFE" w:rsidRDefault="00850CFE">
      <w:pPr>
        <w:spacing w:before="43"/>
        <w:ind w:left="2838" w:right="102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hAnsiTheme="minorHAnsi" w:cstheme="minorHAnsi"/>
          <w:sz w:val="22"/>
          <w:szCs w:val="22"/>
        </w:rPr>
        <w:lastRenderedPageBreak/>
        <w:pict w14:anchorId="2E437331">
          <v:group id="_x0000_s1026" style="position:absolute;left:0;text-align:left;margin-left:34.55pt;margin-top:108.6pt;width:543pt;height:0;z-index:-251636224;mso-position-horizontal-relative:page;mso-position-vertical-relative:page" coordorigin="691,2172" coordsize="10860,0">
            <v:shape id="_x0000_s1027" style="position:absolute;left:691;top:2172;width:10860;height:0" coordorigin="691,2172" coordsize="10860,0" path="m691,2172r10860,e" filled="f" strokeweight=".58pt">
              <v:path arrowok="t"/>
            </v:shape>
            <w10:wrap anchorx="page" anchory="page"/>
          </v:group>
        </w:pic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ste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mation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me h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7D185F78" w14:textId="77777777" w:rsidR="00CF4BB3" w:rsidRPr="00850CFE" w:rsidRDefault="00850CFE">
      <w:pPr>
        <w:ind w:left="3624" w:right="180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sz w:val="22"/>
          <w:szCs w:val="22"/>
        </w:rPr>
        <w:t>Use the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 xml:space="preserve">did 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850CFE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50CF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50CFE">
        <w:rPr>
          <w:rFonts w:asciiTheme="minorHAnsi" w:eastAsia="Calibri" w:hAnsiTheme="minorHAnsi" w:cstheme="minorHAnsi"/>
          <w:b/>
          <w:sz w:val="22"/>
          <w:szCs w:val="22"/>
        </w:rPr>
        <w:t>me.</w:t>
      </w:r>
    </w:p>
    <w:p w14:paraId="2B137714" w14:textId="77777777" w:rsidR="00CF4BB3" w:rsidRPr="00850CFE" w:rsidRDefault="00CF4BB3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4CC171B" w14:textId="77777777" w:rsidR="00CF4BB3" w:rsidRPr="00850CFE" w:rsidRDefault="00850CFE">
      <w:pPr>
        <w:ind w:left="4627" w:right="352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b/>
          <w:w w:val="99"/>
          <w:sz w:val="22"/>
          <w:szCs w:val="22"/>
        </w:rPr>
        <w:t>REFER</w:t>
      </w:r>
      <w:r w:rsidRPr="00850CFE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w w:val="99"/>
          <w:sz w:val="22"/>
          <w:szCs w:val="22"/>
        </w:rPr>
        <w:t>NC</w:t>
      </w:r>
      <w:r w:rsidRPr="00850CFE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E</w:t>
      </w:r>
      <w:r w:rsidRPr="00850CFE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</w:p>
    <w:p w14:paraId="449F1C4F" w14:textId="77777777" w:rsidR="00CF4BB3" w:rsidRPr="00850CFE" w:rsidRDefault="00CF4BB3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270DD0B4" w14:textId="77777777" w:rsidR="00CF4BB3" w:rsidRPr="00850CFE" w:rsidRDefault="00850CFE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80C403D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Title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el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</w:p>
    <w:p w14:paraId="69093C80" w14:textId="77777777" w:rsidR="00CF4BB3" w:rsidRPr="00850CFE" w:rsidRDefault="00850CFE">
      <w:pPr>
        <w:ind w:left="100" w:right="9042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ress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 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x 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ail</w:t>
      </w:r>
    </w:p>
    <w:p w14:paraId="2262DA43" w14:textId="77777777" w:rsidR="00CF4BB3" w:rsidRPr="00850CFE" w:rsidRDefault="00CF4BB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55BF510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3D52D8B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Title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elati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</w:p>
    <w:p w14:paraId="54411951" w14:textId="77777777" w:rsidR="00CF4BB3" w:rsidRPr="00850CFE" w:rsidRDefault="00850CFE">
      <w:pPr>
        <w:ind w:left="100" w:right="9042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850CFE">
        <w:rPr>
          <w:rFonts w:asciiTheme="minorHAnsi" w:eastAsia="Calibri" w:hAnsiTheme="minorHAnsi" w:cstheme="minorHAnsi"/>
          <w:sz w:val="22"/>
          <w:szCs w:val="22"/>
        </w:rPr>
        <w:t xml:space="preserve">ress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 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x 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ail</w:t>
      </w:r>
    </w:p>
    <w:p w14:paraId="607520F3" w14:textId="77777777" w:rsidR="00CF4BB3" w:rsidRPr="00850CFE" w:rsidRDefault="00CF4BB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87DF308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2E12AD5" w14:textId="77777777" w:rsidR="00CF4BB3" w:rsidRPr="00850CFE" w:rsidRDefault="00850CF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Title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d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50CFE">
        <w:rPr>
          <w:rFonts w:asciiTheme="minorHAnsi" w:eastAsia="Calibri" w:hAnsiTheme="minorHAnsi" w:cstheme="minorHAnsi"/>
          <w:sz w:val="22"/>
          <w:szCs w:val="22"/>
        </w:rPr>
        <w:t>elati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sh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50CFE">
        <w:rPr>
          <w:rFonts w:asciiTheme="minorHAnsi" w:eastAsia="Calibri" w:hAnsiTheme="minorHAnsi" w:cstheme="minorHAnsi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50CFE">
        <w:rPr>
          <w:rFonts w:asciiTheme="minorHAnsi" w:eastAsia="Calibri" w:hAnsiTheme="minorHAnsi" w:cstheme="minorHAnsi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yo</w:t>
      </w:r>
      <w:r w:rsidRPr="00850CFE">
        <w:rPr>
          <w:rFonts w:asciiTheme="minorHAnsi" w:eastAsia="Calibri" w:hAnsiTheme="minorHAnsi" w:cstheme="minorHAnsi"/>
          <w:sz w:val="22"/>
          <w:szCs w:val="22"/>
        </w:rPr>
        <w:t>u</w:t>
      </w:r>
    </w:p>
    <w:p w14:paraId="73351EAB" w14:textId="77777777" w:rsidR="00CF4BB3" w:rsidRPr="00850CFE" w:rsidRDefault="00850CFE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850CFE">
        <w:rPr>
          <w:rFonts w:asciiTheme="minorHAnsi" w:eastAsia="Calibri" w:hAnsiTheme="minorHAnsi" w:cstheme="minorHAnsi"/>
          <w:sz w:val="22"/>
          <w:szCs w:val="22"/>
        </w:rPr>
        <w:t>ress</w:t>
      </w:r>
    </w:p>
    <w:p w14:paraId="57E67889" w14:textId="77777777" w:rsidR="00CF4BB3" w:rsidRPr="00850CFE" w:rsidRDefault="00850CFE">
      <w:pPr>
        <w:ind w:left="100" w:right="9187"/>
        <w:rPr>
          <w:rFonts w:asciiTheme="minorHAnsi" w:eastAsia="Calibri" w:hAnsiTheme="minorHAnsi" w:cstheme="minorHAnsi"/>
          <w:sz w:val="22"/>
          <w:szCs w:val="22"/>
        </w:rPr>
      </w:pP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50CFE">
        <w:rPr>
          <w:rFonts w:asciiTheme="minorHAnsi" w:eastAsia="Calibri" w:hAnsiTheme="minorHAnsi" w:cstheme="minorHAnsi"/>
          <w:sz w:val="22"/>
          <w:szCs w:val="22"/>
        </w:rPr>
        <w:t>e F</w:t>
      </w:r>
      <w:r w:rsidRPr="00850CF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50CFE">
        <w:rPr>
          <w:rFonts w:asciiTheme="minorHAnsi" w:eastAsia="Calibri" w:hAnsiTheme="minorHAnsi" w:cstheme="minorHAnsi"/>
          <w:sz w:val="22"/>
          <w:szCs w:val="22"/>
        </w:rPr>
        <w:t>x E</w:t>
      </w:r>
      <w:r w:rsidRPr="00850CF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50CFE">
        <w:rPr>
          <w:rFonts w:asciiTheme="minorHAnsi" w:eastAsia="Calibri" w:hAnsiTheme="minorHAnsi" w:cstheme="minorHAnsi"/>
          <w:sz w:val="22"/>
          <w:szCs w:val="22"/>
        </w:rPr>
        <w:t>ail</w:t>
      </w:r>
    </w:p>
    <w:sectPr w:rsidR="00CF4BB3" w:rsidRPr="00850CFE">
      <w:pgSz w:w="12240" w:h="15840"/>
      <w:pgMar w:top="900" w:right="1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7F5"/>
    <w:multiLevelType w:val="multilevel"/>
    <w:tmpl w:val="6D864A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BB3"/>
    <w:rsid w:val="00850CFE"/>
    <w:rsid w:val="00CF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  <w14:docId w14:val="59F43BE6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jefferson@virginia.edu" TargetMode="External"/><Relationship Id="rId13" Type="http://schemas.openxmlformats.org/officeDocument/2006/relationships/hyperlink" Target="mailto:djeffersonn@virginia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hoo@virginia.edu" TargetMode="External"/><Relationship Id="rId12" Type="http://schemas.openxmlformats.org/officeDocument/2006/relationships/hyperlink" Target="mailto:bbbb@virginia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J@VIRGINIA.EDU" TargetMode="External"/><Relationship Id="rId11" Type="http://schemas.openxmlformats.org/officeDocument/2006/relationships/hyperlink" Target="mailto:eee@virginia.edu" TargetMode="External"/><Relationship Id="rId5" Type="http://schemas.openxmlformats.org/officeDocument/2006/relationships/hyperlink" Target="mailto:jr@virginia.ed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name@virginia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cavalier@virginia.ed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9031</Words>
  <Characters>51482</Characters>
  <Application>Microsoft Office Word</Application>
  <DocSecurity>0</DocSecurity>
  <Lines>429</Lines>
  <Paragraphs>120</Paragraphs>
  <ScaleCrop>false</ScaleCrop>
  <Company/>
  <LinksUpToDate>false</LinksUpToDate>
  <CharactersWithSpaces>60393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2021-06-22T09:49:00Z</dcterms:created>
  <dcterms:modified xsi:type="dcterms:W3CDTF">2021-06-22T10:00:00Z</dcterms:modified>
</cp:coreProperties>
</file>